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751B6D">
        <w:trPr>
          <w:trHeight w:val="1268"/>
        </w:trPr>
        <w:tc>
          <w:tcPr>
            <w:tcW w:w="1640" w:type="dxa"/>
          </w:tcPr>
          <w:p w:rsidR="004702FB" w:rsidRPr="006F1DA5" w:rsidRDefault="004702FB" w:rsidP="004702FB">
            <w:pPr>
              <w:pStyle w:val="Header"/>
              <w:rPr>
                <w:rFonts w:ascii="Arial" w:hAnsi="Arial" w:cs="Arial"/>
                <w:b/>
                <w:color w:val="000000" w:themeColor="text1"/>
              </w:rPr>
            </w:pPr>
          </w:p>
        </w:tc>
        <w:tc>
          <w:tcPr>
            <w:tcW w:w="3299" w:type="dxa"/>
          </w:tcPr>
          <w:p w:rsidR="004702FB" w:rsidRPr="006F1DA5" w:rsidRDefault="004702FB" w:rsidP="004702FB">
            <w:pPr>
              <w:pStyle w:val="Header"/>
              <w:rPr>
                <w:rFonts w:ascii="Arial" w:hAnsi="Arial" w:cs="Arial"/>
                <w:b/>
                <w:color w:val="000000" w:themeColor="text1"/>
              </w:rPr>
            </w:pPr>
          </w:p>
        </w:tc>
        <w:tc>
          <w:tcPr>
            <w:tcW w:w="4131" w:type="dxa"/>
          </w:tcPr>
          <w:p w:rsidR="004702FB" w:rsidRPr="006F1DA5" w:rsidRDefault="004702FB" w:rsidP="004702FB">
            <w:pPr>
              <w:pStyle w:val="Header"/>
              <w:rPr>
                <w:rFonts w:ascii="Arial" w:hAnsi="Arial" w:cs="Arial"/>
                <w:b/>
                <w:color w:val="000000" w:themeColor="text1"/>
              </w:rPr>
            </w:pPr>
          </w:p>
        </w:tc>
      </w:tr>
    </w:tbl>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t>Obrazec št: 1</w:t>
      </w:r>
    </w:p>
    <w:p w:rsidR="00F94B22" w:rsidRPr="00252358" w:rsidRDefault="00F94B22" w:rsidP="00F94B22">
      <w:bookmarkStart w:id="0" w:name="_GoBack"/>
      <w:bookmarkEnd w:id="0"/>
    </w:p>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gasilskega vozila za dobavo vode za potrebe Gasilsko reševalne službe Kranj</w:t>
      </w:r>
      <w:r>
        <w:rPr>
          <w:rFonts w:ascii="Arial" w:hAnsi="Arial" w:cs="Arial"/>
          <w:color w:val="000000"/>
          <w:sz w:val="18"/>
          <w:szCs w:val="18"/>
        </w:rPr>
        <w:t>« dajemo ponudbo, kot sledi:</w:t>
      </w:r>
    </w:p>
    <w:p w:rsidR="00FF1715" w:rsidRDefault="002A135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227BD0">
        <w:rPr>
          <w:rFonts w:ascii="Arial" w:hAnsi="Arial" w:cs="Arial"/>
          <w:color w:val="000000"/>
          <w:sz w:val="18"/>
          <w:szCs w:val="18"/>
          <w:u w:val="single"/>
        </w:rPr>
        <w:t xml:space="preserve"> </w:t>
      </w:r>
    </w:p>
    <w:tbl>
      <w:tblPr>
        <w:tblStyle w:val="NormalTablePHPDOCX"/>
        <w:tblW w:w="8670" w:type="dxa"/>
        <w:tblInd w:w="108" w:type="dxa"/>
        <w:tblLook w:val="04A0" w:firstRow="1" w:lastRow="0" w:firstColumn="1" w:lastColumn="0" w:noHBand="0" w:noVBand="1"/>
      </w:tblPr>
      <w:tblGrid>
        <w:gridCol w:w="2385"/>
        <w:gridCol w:w="6285"/>
      </w:tblGrid>
      <w:tr w:rsidR="00FF171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bl>
    <w:p w:rsidR="00FF1715" w:rsidRDefault="002A1356">
      <w:pPr>
        <w:spacing w:before="225" w:after="225" w:line="240" w:lineRule="auto"/>
        <w:jc w:val="both"/>
      </w:pPr>
      <w:r>
        <w:rPr>
          <w:rFonts w:ascii="Arial" w:hAnsi="Arial" w:cs="Arial"/>
          <w:color w:val="000000"/>
          <w:sz w:val="18"/>
          <w:szCs w:val="18"/>
        </w:rPr>
        <w:t>Ponudbo oddajamo (ustrezno označite):</w:t>
      </w:r>
    </w:p>
    <w:p w:rsidR="00FF1715" w:rsidRDefault="002A1356">
      <w:pPr>
        <w:spacing w:before="225" w:after="225" w:line="240" w:lineRule="auto"/>
        <w:jc w:val="both"/>
      </w:pPr>
      <w:r>
        <w:fldChar w:fldCharType="begin">
          <w:ffData>
            <w:name w:val="cbox15c6852579e4b3"/>
            <w:enabled/>
            <w:calcOnExit w:val="0"/>
            <w:checkBox>
              <w:sizeAuto/>
              <w:default w:val="0"/>
            </w:checkBox>
          </w:ffData>
        </w:fldChar>
      </w:r>
      <w:bookmarkStart w:id="1" w:name="cbox15c6852579e4b3"/>
      <w:r>
        <w:instrText xml:space="preserve"> FORMCHECKBOX </w:instrText>
      </w:r>
      <w:r w:rsidR="00AB4522">
        <w:fldChar w:fldCharType="separate"/>
      </w:r>
      <w:r>
        <w:fldChar w:fldCharType="end"/>
      </w:r>
      <w:bookmarkEnd w:id="1"/>
      <w:r>
        <w:rPr>
          <w:rFonts w:ascii="Arial" w:hAnsi="Arial" w:cs="Arial"/>
          <w:color w:val="000000"/>
          <w:sz w:val="18"/>
          <w:szCs w:val="18"/>
        </w:rPr>
        <w:t> samostojno</w:t>
      </w:r>
    </w:p>
    <w:p w:rsidR="00FF1715" w:rsidRDefault="002A1356">
      <w:pPr>
        <w:spacing w:before="225" w:after="225" w:line="240" w:lineRule="auto"/>
        <w:jc w:val="both"/>
      </w:pPr>
      <w:r>
        <w:fldChar w:fldCharType="begin">
          <w:ffData>
            <w:name w:val="cbox15c6852579e7c9"/>
            <w:enabled/>
            <w:calcOnExit w:val="0"/>
            <w:checkBox>
              <w:sizeAuto/>
              <w:default w:val="0"/>
            </w:checkBox>
          </w:ffData>
        </w:fldChar>
      </w:r>
      <w:bookmarkStart w:id="2" w:name="cbox15c6852579e7c9"/>
      <w:r>
        <w:instrText xml:space="preserve"> FORMCHECKBOX </w:instrText>
      </w:r>
      <w:r w:rsidR="00AB4522">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FF1715" w:rsidRDefault="002A1356">
      <w:pPr>
        <w:spacing w:before="225" w:after="225" w:line="240" w:lineRule="auto"/>
        <w:jc w:val="both"/>
      </w:pPr>
      <w:r>
        <w:fldChar w:fldCharType="begin">
          <w:ffData>
            <w:name w:val="cbox15c6852579eacb"/>
            <w:enabled/>
            <w:calcOnExit w:val="0"/>
            <w:checkBox>
              <w:sizeAuto/>
              <w:default w:val="0"/>
            </w:checkBox>
          </w:ffData>
        </w:fldChar>
      </w:r>
      <w:bookmarkStart w:id="3" w:name="cbox15c6852579eacb"/>
      <w:r>
        <w:instrText xml:space="preserve"> FORMCHECKBOX </w:instrText>
      </w:r>
      <w:r w:rsidR="00AB4522">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FF1715" w:rsidRDefault="002A1356">
      <w:pPr>
        <w:spacing w:before="225" w:after="225" w:line="240" w:lineRule="auto"/>
        <w:jc w:val="both"/>
      </w:pPr>
      <w:r>
        <w:fldChar w:fldCharType="begin">
          <w:ffData>
            <w:name w:val="cbox15c6852579edc4"/>
            <w:enabled/>
            <w:calcOnExit w:val="0"/>
            <w:checkBox>
              <w:sizeAuto/>
              <w:default w:val="0"/>
            </w:checkBox>
          </w:ffData>
        </w:fldChar>
      </w:r>
      <w:bookmarkStart w:id="4" w:name="cbox15c6852579edc4"/>
      <w:r>
        <w:instrText xml:space="preserve"> FORMCHECKBOX </w:instrText>
      </w:r>
      <w:r w:rsidR="00AB4522">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FF1715" w:rsidRDefault="002A1356">
      <w:pPr>
        <w:spacing w:before="225" w:after="225" w:line="240" w:lineRule="auto"/>
        <w:jc w:val="both"/>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227BD0" w:rsidTr="00227BD0">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27BD0" w:rsidRDefault="003672BA" w:rsidP="00227BD0">
            <w:pPr>
              <w:jc w:val="center"/>
            </w:pPr>
            <w:r>
              <w:rPr>
                <w:rFonts w:ascii="Arial" w:hAnsi="Arial" w:cs="Arial"/>
                <w:b/>
                <w:bCs/>
                <w:color w:val="000000"/>
                <w:position w:val="-2"/>
                <w:sz w:val="18"/>
                <w:szCs w:val="18"/>
                <w:shd w:val="clear" w:color="auto" w:fill="D1D1D1"/>
              </w:rPr>
              <w:t>Predmet javnega naročila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27BD0" w:rsidRDefault="00227BD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27BD0" w:rsidRDefault="00227BD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27BD0" w:rsidRDefault="00227BD0">
            <w:pPr>
              <w:jc w:val="center"/>
            </w:pPr>
            <w:r>
              <w:rPr>
                <w:rFonts w:ascii="Arial" w:hAnsi="Arial" w:cs="Arial"/>
                <w:b/>
                <w:bCs/>
                <w:color w:val="000000"/>
                <w:position w:val="-2"/>
                <w:sz w:val="18"/>
                <w:szCs w:val="18"/>
                <w:shd w:val="clear" w:color="auto" w:fill="D1D1D1"/>
              </w:rPr>
              <w:t>Vrednost z DDV</w:t>
            </w:r>
          </w:p>
        </w:tc>
      </w:tr>
      <w:tr w:rsidR="00227BD0" w:rsidTr="00227BD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27BD0" w:rsidRDefault="00227BD0" w:rsidP="00227BD0">
            <w:pPr>
              <w:jc w:val="right"/>
            </w:pPr>
            <w:r>
              <w:rPr>
                <w:rFonts w:ascii="Arial" w:hAnsi="Arial" w:cs="Arial"/>
                <w:color w:val="000000"/>
                <w:position w:val="-2"/>
                <w:sz w:val="18"/>
                <w:szCs w:val="18"/>
              </w:rPr>
              <w:t>Gasilsko vozilo za dobavo vode - AC 120/45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27BD0" w:rsidRDefault="00227BD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27BD0" w:rsidRDefault="00227BD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27BD0" w:rsidRDefault="00227BD0">
            <w:r>
              <w:rPr>
                <w:rFonts w:ascii="Arial" w:hAnsi="Arial" w:cs="Arial"/>
                <w:color w:val="000000"/>
                <w:position w:val="-2"/>
                <w:sz w:val="18"/>
                <w:szCs w:val="18"/>
              </w:rPr>
              <w:t> </w:t>
            </w:r>
          </w:p>
        </w:tc>
      </w:tr>
    </w:tbl>
    <w:p w:rsidR="00A2390E" w:rsidRDefault="00A2390E">
      <w:pPr>
        <w:spacing w:after="0" w:line="240" w:lineRule="auto"/>
        <w:rPr>
          <w:rFonts w:ascii="Arial" w:hAnsi="Arial" w:cs="Arial"/>
          <w:color w:val="000000"/>
          <w:sz w:val="18"/>
          <w:szCs w:val="18"/>
        </w:rPr>
      </w:pPr>
    </w:p>
    <w:p w:rsidR="00B43E7F" w:rsidRDefault="00B43E7F">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B43E7F" w:rsidTr="007D7E32">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43E7F" w:rsidRDefault="00B43E7F" w:rsidP="007D7E32">
            <w:pPr>
              <w:jc w:val="center"/>
            </w:pPr>
            <w:r>
              <w:rPr>
                <w:rFonts w:ascii="Arial" w:hAnsi="Arial" w:cs="Arial"/>
                <w:b/>
                <w:bCs/>
                <w:color w:val="000000"/>
                <w:position w:val="-2"/>
                <w:sz w:val="18"/>
                <w:szCs w:val="18"/>
                <w:shd w:val="clear" w:color="auto" w:fill="D1D1D1"/>
              </w:rPr>
              <w:t xml:space="preserve">Ocenjena vrednost posamezne faze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43E7F" w:rsidRDefault="00B43E7F" w:rsidP="007D7E32">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43E7F" w:rsidRDefault="00B43E7F" w:rsidP="007D7E32">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43E7F" w:rsidRDefault="00B43E7F" w:rsidP="007D7E32">
            <w:pPr>
              <w:jc w:val="center"/>
            </w:pPr>
            <w:r>
              <w:rPr>
                <w:rFonts w:ascii="Arial" w:hAnsi="Arial" w:cs="Arial"/>
                <w:b/>
                <w:bCs/>
                <w:color w:val="000000"/>
                <w:position w:val="-2"/>
                <w:sz w:val="18"/>
                <w:szCs w:val="18"/>
                <w:shd w:val="clear" w:color="auto" w:fill="D1D1D1"/>
              </w:rPr>
              <w:t>Vrednost z DDV</w:t>
            </w:r>
          </w:p>
        </w:tc>
      </w:tr>
      <w:tr w:rsidR="00B43E7F" w:rsidTr="007D7E32">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jc w:val="right"/>
              <w:rPr>
                <w:rFonts w:ascii="Arial" w:hAnsi="Arial" w:cs="Arial"/>
                <w:sz w:val="18"/>
                <w:szCs w:val="18"/>
              </w:rPr>
            </w:pPr>
            <w:r w:rsidRPr="00B43E7F">
              <w:rPr>
                <w:rFonts w:ascii="Arial" w:hAnsi="Arial" w:cs="Arial"/>
                <w:sz w:val="18"/>
                <w:szCs w:val="18"/>
              </w:rPr>
              <w:t xml:space="preserve">Faza 1: </w:t>
            </w:r>
            <w:r w:rsidRPr="00B877AD">
              <w:rPr>
                <w:rFonts w:ascii="Arial" w:hAnsi="Arial" w:cs="Arial"/>
                <w:sz w:val="18"/>
                <w:szCs w:val="18"/>
              </w:rPr>
              <w:t>Dobava šasije vozila in nadgradnja vozila izdelana do faze za pričetek nameščanja opreme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sz w:val="18"/>
                <w:szCs w:val="18"/>
              </w:rPr>
            </w:pPr>
            <w:r w:rsidRPr="00B43E7F">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sz w:val="18"/>
                <w:szCs w:val="18"/>
              </w:rPr>
            </w:pPr>
            <w:r w:rsidRPr="00B43E7F">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sz w:val="18"/>
                <w:szCs w:val="18"/>
              </w:rPr>
            </w:pPr>
            <w:r w:rsidRPr="00B43E7F">
              <w:rPr>
                <w:rFonts w:ascii="Arial" w:hAnsi="Arial" w:cs="Arial"/>
                <w:color w:val="000000"/>
                <w:position w:val="-2"/>
                <w:sz w:val="18"/>
                <w:szCs w:val="18"/>
              </w:rPr>
              <w:t> </w:t>
            </w:r>
          </w:p>
        </w:tc>
      </w:tr>
      <w:tr w:rsidR="00B43E7F" w:rsidTr="007D7E32">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jc w:val="right"/>
              <w:rPr>
                <w:rFonts w:ascii="Arial" w:hAnsi="Arial" w:cs="Arial"/>
                <w:sz w:val="18"/>
                <w:szCs w:val="18"/>
              </w:rPr>
            </w:pPr>
            <w:r>
              <w:rPr>
                <w:rFonts w:ascii="Arial" w:hAnsi="Arial" w:cs="Arial"/>
                <w:sz w:val="18"/>
                <w:szCs w:val="18"/>
              </w:rPr>
              <w:t xml:space="preserve">Faza 2: </w:t>
            </w:r>
            <w:r w:rsidRPr="00B877AD">
              <w:rPr>
                <w:rFonts w:ascii="Arial" w:hAnsi="Arial" w:cs="Arial"/>
                <w:sz w:val="18"/>
                <w:szCs w:val="18"/>
              </w:rPr>
              <w:t xml:space="preserve">: Nadgradnja vozila, ko je v vozilu nameščeno med </w:t>
            </w:r>
            <w:r>
              <w:rPr>
                <w:rFonts w:ascii="Arial" w:hAnsi="Arial" w:cs="Arial"/>
                <w:sz w:val="18"/>
                <w:szCs w:val="18"/>
              </w:rPr>
              <w:t>6</w:t>
            </w:r>
            <w:r w:rsidRPr="00B877AD">
              <w:rPr>
                <w:rFonts w:ascii="Arial" w:hAnsi="Arial" w:cs="Arial"/>
                <w:sz w:val="18"/>
                <w:szCs w:val="18"/>
              </w:rPr>
              <w:t xml:space="preserve">0 % in </w:t>
            </w:r>
            <w:r>
              <w:rPr>
                <w:rFonts w:ascii="Arial" w:hAnsi="Arial" w:cs="Arial"/>
                <w:sz w:val="18"/>
                <w:szCs w:val="18"/>
              </w:rPr>
              <w:t>8</w:t>
            </w:r>
            <w:r w:rsidRPr="00B877AD">
              <w:rPr>
                <w:rFonts w:ascii="Arial" w:hAnsi="Arial" w:cs="Arial"/>
                <w:sz w:val="18"/>
                <w:szCs w:val="18"/>
              </w:rPr>
              <w:t>0 % celotne opreme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sz w:val="18"/>
                <w:szCs w:val="18"/>
              </w:rPr>
            </w:pPr>
            <w:r w:rsidRPr="00B43E7F">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sz w:val="18"/>
                <w:szCs w:val="18"/>
              </w:rPr>
            </w:pPr>
            <w:r w:rsidRPr="00B43E7F">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sz w:val="18"/>
                <w:szCs w:val="18"/>
              </w:rPr>
            </w:pPr>
            <w:r w:rsidRPr="00B43E7F">
              <w:rPr>
                <w:rFonts w:ascii="Arial" w:hAnsi="Arial" w:cs="Arial"/>
                <w:color w:val="000000"/>
                <w:position w:val="-2"/>
                <w:sz w:val="18"/>
                <w:szCs w:val="18"/>
              </w:rPr>
              <w:t> </w:t>
            </w:r>
          </w:p>
        </w:tc>
      </w:tr>
      <w:tr w:rsidR="00B43E7F" w:rsidTr="007D7E32">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jc w:val="right"/>
              <w:rPr>
                <w:rFonts w:ascii="Arial" w:hAnsi="Arial" w:cs="Arial"/>
                <w:sz w:val="18"/>
                <w:szCs w:val="18"/>
              </w:rPr>
            </w:pPr>
            <w:r>
              <w:rPr>
                <w:rFonts w:ascii="Arial" w:hAnsi="Arial" w:cs="Arial"/>
                <w:sz w:val="18"/>
                <w:szCs w:val="18"/>
              </w:rPr>
              <w:t xml:space="preserve">Faza 3: </w:t>
            </w:r>
            <w:r w:rsidR="005A3160">
              <w:rPr>
                <w:rFonts w:ascii="Arial" w:hAnsi="Arial" w:cs="Arial"/>
                <w:sz w:val="18"/>
                <w:szCs w:val="18"/>
              </w:rPr>
              <w:t>Preostala nadgradnja in končna dobava voxila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3E7F" w:rsidRPr="00B43E7F" w:rsidRDefault="00B43E7F" w:rsidP="007D7E32">
            <w:pPr>
              <w:rPr>
                <w:rFonts w:ascii="Arial" w:hAnsi="Arial" w:cs="Arial"/>
                <w:color w:val="000000"/>
                <w:position w:val="-2"/>
                <w:sz w:val="18"/>
                <w:szCs w:val="18"/>
              </w:rPr>
            </w:pPr>
          </w:p>
        </w:tc>
      </w:tr>
      <w:tr w:rsidR="00B43E7F" w:rsidTr="007D7E32">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43E7F" w:rsidRDefault="00B43E7F" w:rsidP="007D7E32">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43E7F" w:rsidRDefault="00B43E7F" w:rsidP="007D7E3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43E7F" w:rsidRDefault="00B43E7F" w:rsidP="007D7E3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43E7F" w:rsidRDefault="00B43E7F" w:rsidP="007D7E32">
            <w:r>
              <w:rPr>
                <w:rFonts w:ascii="Arial" w:hAnsi="Arial" w:cs="Arial"/>
                <w:color w:val="000000"/>
                <w:position w:val="-2"/>
                <w:sz w:val="18"/>
                <w:szCs w:val="18"/>
                <w:shd w:val="clear" w:color="auto" w:fill="CCCCCC"/>
              </w:rPr>
              <w:t> </w:t>
            </w:r>
          </w:p>
        </w:tc>
      </w:tr>
    </w:tbl>
    <w:p w:rsidR="00B43E7F" w:rsidRDefault="00B43E7F">
      <w:pPr>
        <w:spacing w:after="0" w:line="240" w:lineRule="auto"/>
        <w:rPr>
          <w:rFonts w:ascii="Arial" w:hAnsi="Arial" w:cs="Arial"/>
          <w:color w:val="000000"/>
          <w:sz w:val="18"/>
          <w:szCs w:val="18"/>
        </w:rPr>
      </w:pPr>
    </w:p>
    <w:p w:rsidR="00B43E7F" w:rsidRDefault="00B43E7F">
      <w:pPr>
        <w:spacing w:after="0" w:line="240" w:lineRule="auto"/>
        <w:rPr>
          <w:rFonts w:ascii="Arial" w:hAnsi="Arial" w:cs="Arial"/>
          <w:color w:val="000000"/>
          <w:sz w:val="18"/>
          <w:szCs w:val="18"/>
        </w:rPr>
      </w:pPr>
    </w:p>
    <w:p w:rsidR="00A2390E" w:rsidRDefault="00A2390E" w:rsidP="00A2390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Izkazovanje meril</w:t>
      </w:r>
    </w:p>
    <w:tbl>
      <w:tblPr>
        <w:tblStyle w:val="NormalTablePHPDOCX"/>
        <w:tblW w:w="5000" w:type="pct"/>
        <w:tblInd w:w="108" w:type="dxa"/>
        <w:tblLook w:val="04A0" w:firstRow="1" w:lastRow="0" w:firstColumn="1" w:lastColumn="0" w:noHBand="0" w:noVBand="1"/>
      </w:tblPr>
      <w:tblGrid>
        <w:gridCol w:w="1524"/>
        <w:gridCol w:w="3460"/>
        <w:gridCol w:w="4074"/>
      </w:tblGrid>
      <w:tr w:rsidR="00A2390E" w:rsidTr="007D7E32">
        <w:tc>
          <w:tcPr>
            <w:tcW w:w="8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390E" w:rsidRDefault="00A2390E" w:rsidP="007D7E32">
            <w:pPr>
              <w:jc w:val="center"/>
            </w:pPr>
            <w:r>
              <w:rPr>
                <w:rFonts w:ascii="Arial" w:hAnsi="Arial" w:cs="Arial"/>
                <w:b/>
                <w:bCs/>
                <w:color w:val="000000"/>
                <w:position w:val="-2"/>
                <w:sz w:val="18"/>
                <w:szCs w:val="18"/>
                <w:shd w:val="clear" w:color="auto" w:fill="D1D1D1"/>
              </w:rPr>
              <w:t>Postavka</w:t>
            </w:r>
          </w:p>
        </w:tc>
        <w:tc>
          <w:tcPr>
            <w:tcW w:w="19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390E" w:rsidRDefault="00A2390E" w:rsidP="007D7E32">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390E" w:rsidRDefault="00A2390E" w:rsidP="007D7E32">
            <w:pPr>
              <w:jc w:val="center"/>
            </w:pPr>
            <w:r>
              <w:rPr>
                <w:rFonts w:ascii="Arial" w:hAnsi="Arial" w:cs="Arial"/>
                <w:b/>
                <w:bCs/>
                <w:color w:val="000000"/>
                <w:position w:val="-2"/>
                <w:sz w:val="18"/>
                <w:szCs w:val="18"/>
                <w:shd w:val="clear" w:color="auto" w:fill="D1D1D1"/>
              </w:rPr>
              <w:t xml:space="preserve">Ponudnik se s podpisom izjave zavezuje, da v okviru meril ponuja sledeče: </w:t>
            </w:r>
          </w:p>
        </w:tc>
      </w:tr>
      <w:tr w:rsidR="00A2390E" w:rsidTr="007D7E32">
        <w:trPr>
          <w:trHeight w:val="874"/>
        </w:trPr>
        <w:tc>
          <w:tcPr>
            <w:tcW w:w="8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390E" w:rsidRDefault="00A2390E" w:rsidP="007D7E32">
            <w:pPr>
              <w:jc w:val="center"/>
            </w:pPr>
            <w:r>
              <w:rPr>
                <w:rFonts w:ascii="Arial" w:hAnsi="Arial" w:cs="Arial"/>
                <w:color w:val="000000"/>
                <w:position w:val="-2"/>
                <w:sz w:val="18"/>
                <w:szCs w:val="18"/>
              </w:rPr>
              <w:lastRenderedPageBreak/>
              <w:t>Ponder 2</w:t>
            </w:r>
          </w:p>
        </w:tc>
        <w:tc>
          <w:tcPr>
            <w:tcW w:w="19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390E" w:rsidRDefault="00A2390E" w:rsidP="007D7E32">
            <w:pPr>
              <w:jc w:val="center"/>
            </w:pPr>
            <w:r>
              <w:rPr>
                <w:rFonts w:ascii="Arial" w:hAnsi="Arial" w:cs="Arial"/>
                <w:color w:val="000000"/>
                <w:position w:val="-2"/>
                <w:sz w:val="18"/>
                <w:szCs w:val="18"/>
              </w:rPr>
              <w:t>Podaljšan ponujen garancijski rok za nadgradnjo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390E" w:rsidRDefault="00A2390E" w:rsidP="007D7E32">
            <w:pPr>
              <w:jc w:val="center"/>
              <w:rPr>
                <w:rFonts w:ascii="Arial" w:hAnsi="Arial" w:cs="Arial"/>
                <w:color w:val="000000"/>
                <w:position w:val="-2"/>
                <w:sz w:val="18"/>
                <w:szCs w:val="18"/>
              </w:rPr>
            </w:pPr>
            <w:r>
              <w:rPr>
                <w:rFonts w:ascii="Arial" w:hAnsi="Arial" w:cs="Arial"/>
                <w:color w:val="000000"/>
                <w:position w:val="-2"/>
                <w:sz w:val="18"/>
                <w:szCs w:val="18"/>
              </w:rPr>
              <w:t>Ponudnik nudi za izvedeno nadgradnjo podaljšan garancijski rok: DA / NE</w:t>
            </w:r>
          </w:p>
          <w:p w:rsidR="00A2390E" w:rsidRDefault="00A2390E" w:rsidP="007D7E32">
            <w:pPr>
              <w:jc w:val="center"/>
              <w:rPr>
                <w:rFonts w:ascii="Arial" w:hAnsi="Arial" w:cs="Arial"/>
                <w:color w:val="000000"/>
                <w:position w:val="-2"/>
                <w:sz w:val="18"/>
                <w:szCs w:val="18"/>
              </w:rPr>
            </w:pPr>
          </w:p>
          <w:p w:rsidR="00A2390E" w:rsidRDefault="00A2390E" w:rsidP="007D7E32">
            <w:pPr>
              <w:jc w:val="center"/>
            </w:pPr>
            <w:r>
              <w:rPr>
                <w:rFonts w:ascii="Arial" w:hAnsi="Arial" w:cs="Arial"/>
                <w:color w:val="000000"/>
                <w:position w:val="-2"/>
                <w:sz w:val="18"/>
                <w:szCs w:val="18"/>
              </w:rPr>
              <w:t>Število mesecev: _ _ _ _ _ _ _ _</w:t>
            </w:r>
          </w:p>
        </w:tc>
      </w:tr>
      <w:tr w:rsidR="00A2390E" w:rsidTr="007D7E32">
        <w:tc>
          <w:tcPr>
            <w:tcW w:w="8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390E" w:rsidRDefault="00A2390E" w:rsidP="007D7E32">
            <w:pPr>
              <w:jc w:val="center"/>
            </w:pPr>
            <w:r>
              <w:rPr>
                <w:rFonts w:ascii="Arial" w:hAnsi="Arial" w:cs="Arial"/>
                <w:color w:val="000000"/>
                <w:position w:val="-2"/>
                <w:sz w:val="18"/>
                <w:szCs w:val="18"/>
              </w:rPr>
              <w:t>Ponder 3</w:t>
            </w:r>
          </w:p>
        </w:tc>
        <w:tc>
          <w:tcPr>
            <w:tcW w:w="19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390E" w:rsidRDefault="00A2390E" w:rsidP="007D7E32">
            <w:pPr>
              <w:jc w:val="center"/>
            </w:pPr>
            <w:r>
              <w:rPr>
                <w:rFonts w:ascii="Arial" w:hAnsi="Arial" w:cs="Arial"/>
                <w:color w:val="000000"/>
                <w:position w:val="-2"/>
                <w:sz w:val="18"/>
                <w:szCs w:val="18"/>
              </w:rPr>
              <w:t>Rok za izvedbo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390E" w:rsidRDefault="00A2390E" w:rsidP="007D7E32">
            <w:pPr>
              <w:jc w:val="center"/>
            </w:pPr>
            <w:r>
              <w:rPr>
                <w:rFonts w:ascii="Arial" w:hAnsi="Arial" w:cs="Arial"/>
                <w:color w:val="000000"/>
                <w:position w:val="-2"/>
                <w:sz w:val="18"/>
                <w:szCs w:val="18"/>
              </w:rPr>
              <w:t>Ponudnik bo javno naročilo izvedel najkasneje do _______</w:t>
            </w:r>
          </w:p>
        </w:tc>
      </w:tr>
    </w:tbl>
    <w:p w:rsidR="00A2390E" w:rsidRDefault="00A2390E" w:rsidP="00A2390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FF1715" w:rsidRDefault="00A2390E">
      <w:pPr>
        <w:spacing w:before="225" w:after="225" w:line="240" w:lineRule="auto"/>
        <w:jc w:val="both"/>
      </w:pPr>
      <w:r>
        <w:rPr>
          <w:rFonts w:ascii="Arial" w:hAnsi="Arial" w:cs="Arial"/>
          <w:b/>
          <w:bCs/>
          <w:color w:val="000000"/>
          <w:sz w:val="18"/>
          <w:szCs w:val="18"/>
        </w:rPr>
        <w:t>IV</w:t>
      </w:r>
      <w:r w:rsidR="002A1356">
        <w:rPr>
          <w:rFonts w:ascii="Arial" w:hAnsi="Arial" w:cs="Arial"/>
          <w:b/>
          <w:bCs/>
          <w:color w:val="000000"/>
          <w:sz w:val="18"/>
          <w:szCs w:val="18"/>
        </w:rPr>
        <w:t>. Rok veljavnosti ponudb</w:t>
      </w:r>
      <w:r w:rsidR="002A1356">
        <w:rPr>
          <w:rFonts w:ascii="Arial" w:hAnsi="Arial" w:cs="Arial"/>
          <w:color w:val="000000"/>
          <w:sz w:val="18"/>
          <w:szCs w:val="18"/>
        </w:rPr>
        <w:t>e</w:t>
      </w:r>
    </w:p>
    <w:p w:rsidR="00FF1715" w:rsidRDefault="002A1356">
      <w:pPr>
        <w:spacing w:before="225" w:after="225" w:line="240" w:lineRule="auto"/>
        <w:jc w:val="both"/>
      </w:pPr>
      <w:r>
        <w:rPr>
          <w:rFonts w:ascii="Arial" w:hAnsi="Arial" w:cs="Arial"/>
          <w:color w:val="000000"/>
          <w:sz w:val="18"/>
          <w:szCs w:val="18"/>
        </w:rPr>
        <w:t>Ponudba velja najmanj 90 dni od roka za predložitev ponudb.</w:t>
      </w:r>
    </w:p>
    <w:p w:rsidR="00FF1715" w:rsidRDefault="002A135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FF1715" w:rsidRDefault="002A1356">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FF1715" w:rsidRDefault="002A1356">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FF1715" w:rsidRDefault="002A1356" w:rsidP="00A2390E">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FF1715" w:rsidRDefault="002A1356">
      <w:pPr>
        <w:spacing w:before="225" w:after="225" w:line="240" w:lineRule="auto"/>
        <w:jc w:val="both"/>
      </w:pPr>
      <w:r>
        <w:rPr>
          <w:rFonts w:ascii="Arial" w:hAnsi="Arial" w:cs="Arial"/>
          <w:color w:val="000000"/>
          <w:sz w:val="18"/>
          <w:szCs w:val="18"/>
        </w:rPr>
        <w:t> </w:t>
      </w:r>
    </w:p>
    <w:p w:rsidR="00FF1715" w:rsidRDefault="002A1356">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bl>
    <w:p w:rsidR="00FF1715" w:rsidRDefault="00FF1715"/>
    <w:tbl>
      <w:tblPr>
        <w:tblStyle w:val="NormalTablePHPDOCX"/>
        <w:tblW w:w="8745" w:type="dxa"/>
        <w:tblInd w:w="108" w:type="dxa"/>
        <w:tblLook w:val="04A0" w:firstRow="1" w:lastRow="0" w:firstColumn="1" w:lastColumn="0" w:noHBand="0" w:noVBand="1"/>
      </w:tblPr>
      <w:tblGrid>
        <w:gridCol w:w="4080"/>
        <w:gridCol w:w="4665"/>
      </w:tblGrid>
      <w:tr w:rsidR="00FF1715">
        <w:tc>
          <w:tcPr>
            <w:tcW w:w="4080" w:type="dxa"/>
            <w:gridSpan w:val="2"/>
            <w:tcMar>
              <w:top w:w="75" w:type="dxa"/>
              <w:bottom w:w="75" w:type="dxa"/>
            </w:tcMar>
            <w:vAlign w:val="center"/>
          </w:tcPr>
          <w:p w:rsidR="00FF1715" w:rsidRDefault="002A1356">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F1715" w:rsidRDefault="002A1356">
            <w:pPr>
              <w:jc w:val="center"/>
            </w:pPr>
            <w:r>
              <w:rPr>
                <w:rFonts w:ascii="Arial" w:hAnsi="Arial" w:cs="Arial"/>
                <w:color w:val="000000"/>
                <w:position w:val="-2"/>
                <w:sz w:val="18"/>
                <w:szCs w:val="18"/>
              </w:rPr>
              <w:t>Ime in priimek: _____________________</w:t>
            </w:r>
          </w:p>
        </w:tc>
      </w:tr>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FF1715" w:rsidRDefault="00FF1715">
      <w:pPr>
        <w:sectPr w:rsidR="00FF1715" w:rsidSect="00F94B22">
          <w:headerReference w:type="default" r:id="rId8"/>
          <w:footerReference w:type="default" r:id="rId9"/>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2</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gasilskega vozila za dobavo vode za potrebe Gasilsko reševalne službe Kranj</w:t>
      </w:r>
      <w:r>
        <w:rPr>
          <w:rFonts w:ascii="Arial" w:hAnsi="Arial" w:cs="Arial"/>
          <w:color w:val="000000"/>
          <w:sz w:val="18"/>
          <w:szCs w:val="18"/>
        </w:rPr>
        <w:t>«,</w:t>
      </w:r>
    </w:p>
    <w:p w:rsidR="00FF1715" w:rsidRDefault="002A135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FF1715" w:rsidRDefault="002A1356">
      <w:pPr>
        <w:spacing w:before="225" w:after="225" w:line="240" w:lineRule="auto"/>
        <w:jc w:val="both"/>
      </w:pPr>
      <w:r>
        <w:rPr>
          <w:rFonts w:ascii="Arial" w:hAnsi="Arial" w:cs="Arial"/>
          <w:i/>
          <w:iCs/>
          <w:color w:val="000000"/>
          <w:sz w:val="18"/>
          <w:szCs w:val="18"/>
        </w:rPr>
        <w:t>(naziv ponudnika, partnerja v skupni ponudbi)</w:t>
      </w:r>
    </w:p>
    <w:p w:rsidR="00FF1715" w:rsidRDefault="002A135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F1715">
        <w:tc>
          <w:tcPr>
            <w:tcW w:w="0" w:type="auto"/>
            <w:tcMar>
              <w:top w:w="0" w:type="auto"/>
              <w:bottom w:w="0" w:type="auto"/>
            </w:tcMar>
          </w:tcPr>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FF1715" w:rsidRDefault="002A1356" w:rsidP="00FB73C4">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FF1715" w:rsidRDefault="002A1356">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F1715">
        <w:tc>
          <w:tcPr>
            <w:tcW w:w="0" w:type="auto"/>
            <w:tcMar>
              <w:top w:w="0" w:type="auto"/>
              <w:bottom w:w="0" w:type="auto"/>
            </w:tcMar>
          </w:tcPr>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FF1715" w:rsidRDefault="002A1356" w:rsidP="00FB73C4">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FF1715" w:rsidRDefault="002A135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F1715" w:rsidRDefault="002A135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GASILSKO REŠEVALNA SLUŽBA KRANJ, Bleiweisova cesta 34, 4000 KRANJ</w:t>
      </w:r>
      <w:r>
        <w:rPr>
          <w:rFonts w:ascii="Arial" w:hAnsi="Arial" w:cs="Arial"/>
          <w:color w:val="000000"/>
          <w:sz w:val="18"/>
          <w:szCs w:val="18"/>
        </w:rPr>
        <w:t>  v zvezi z oddajo javnega naročila za namene </w:t>
      </w:r>
      <w:r>
        <w:rPr>
          <w:rFonts w:ascii="Arial" w:hAnsi="Arial" w:cs="Arial"/>
          <w:b/>
          <w:bCs/>
          <w:color w:val="000000"/>
          <w:sz w:val="18"/>
          <w:szCs w:val="18"/>
        </w:rPr>
        <w:t>Nakup gasilskega vozila za dobavo vode za potrebe Gasilsko reševalne službe Kranj,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FF1715" w:rsidRDefault="002A13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F1715" w:rsidRDefault="002A1356">
            <w:r>
              <w:rPr>
                <w:rFonts w:ascii="Arial" w:hAnsi="Arial" w:cs="Arial"/>
                <w:color w:val="000000"/>
                <w:position w:val="-2"/>
                <w:sz w:val="18"/>
                <w:szCs w:val="18"/>
              </w:rPr>
              <w:t>Ime in priimek: _____________________</w:t>
            </w:r>
          </w:p>
        </w:tc>
      </w:tr>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FF1715">
      <w:pPr>
        <w:sectPr w:rsidR="00FF1715" w:rsidSect="00F94B22">
          <w:footerReference w:type="default" r:id="rId10"/>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3</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F94B22" w:rsidRDefault="00F94B22" w:rsidP="00F94B22">
      <w:pPr>
        <w:spacing w:after="120"/>
        <w:rPr>
          <w:rFonts w:ascii="Arial" w:hAnsi="Arial" w:cs="Arial"/>
        </w:rPr>
      </w:pPr>
    </w:p>
    <w:p w:rsidR="00FF1715" w:rsidRDefault="002A1356">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FF1715" w:rsidRDefault="002A1356">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FF1715" w:rsidRDefault="002A135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FF1715" w:rsidRDefault="00FF1715">
      <w:pPr>
        <w:sectPr w:rsidR="00FF1715" w:rsidSect="00F94B22">
          <w:footerReference w:type="default" r:id="rId11"/>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4</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FF1715">
        <w:tc>
          <w:tcPr>
            <w:tcW w:w="0" w:type="auto"/>
            <w:tcMar>
              <w:top w:w="0" w:type="auto"/>
              <w:bottom w:w="0" w:type="auto"/>
            </w:tcMar>
          </w:tcPr>
          <w:p w:rsidR="00FF1715" w:rsidRDefault="002A1356" w:rsidP="00FB73C4">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FF1715" w:rsidRDefault="002A1356" w:rsidP="00FB73C4">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FF1715" w:rsidRDefault="002A1356" w:rsidP="00FB73C4">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F1715" w:rsidRDefault="002A1356">
      <w:pPr>
        <w:spacing w:before="225" w:after="225" w:line="240" w:lineRule="auto"/>
        <w:jc w:val="center"/>
      </w:pPr>
      <w:r>
        <w:rPr>
          <w:rFonts w:ascii="Arial" w:hAnsi="Arial" w:cs="Arial"/>
          <w:b/>
          <w:bCs/>
          <w:color w:val="000000"/>
          <w:sz w:val="21"/>
          <w:szCs w:val="21"/>
        </w:rPr>
        <w:t>POOBLASTILO</w:t>
      </w:r>
    </w:p>
    <w:p w:rsidR="00FF1715" w:rsidRDefault="002A1356">
      <w:pPr>
        <w:spacing w:before="225" w:after="225" w:line="240" w:lineRule="auto"/>
        <w:jc w:val="both"/>
      </w:pPr>
      <w:r>
        <w:rPr>
          <w:rFonts w:ascii="Arial" w:hAnsi="Arial" w:cs="Arial"/>
          <w:color w:val="000000"/>
          <w:sz w:val="18"/>
          <w:szCs w:val="18"/>
        </w:rPr>
        <w:t>Pooblaščamo naročnika GASILSKO REŠEVALNA SLUŽBA KRANJ,Bleiweisova cesta 34,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bl>
    <w:p w:rsidR="00FF1715" w:rsidRDefault="002A13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F1715" w:rsidRDefault="002A1356">
            <w:r>
              <w:rPr>
                <w:rFonts w:ascii="Arial" w:hAnsi="Arial" w:cs="Arial"/>
                <w:color w:val="000000"/>
                <w:position w:val="-2"/>
                <w:sz w:val="18"/>
                <w:szCs w:val="18"/>
              </w:rPr>
              <w:t>Ime in priimek: _____________________</w:t>
            </w:r>
          </w:p>
        </w:tc>
      </w:tr>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FF1715">
      <w:pPr>
        <w:sectPr w:rsidR="00FF1715" w:rsidSect="00F94B22">
          <w:footerReference w:type="default" r:id="rId12"/>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5</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FF1715">
        <w:tc>
          <w:tcPr>
            <w:tcW w:w="0" w:type="auto"/>
            <w:tcMar>
              <w:top w:w="0" w:type="auto"/>
              <w:bottom w:w="0" w:type="auto"/>
            </w:tcMar>
          </w:tcPr>
          <w:p w:rsidR="00FF1715" w:rsidRDefault="002A1356" w:rsidP="00FB73C4">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FF1715" w:rsidRDefault="002A1356" w:rsidP="00FB73C4">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FF1715" w:rsidRDefault="002A1356">
      <w:pPr>
        <w:spacing w:before="225" w:after="225" w:line="240" w:lineRule="auto"/>
        <w:jc w:val="center"/>
      </w:pPr>
      <w:r>
        <w:rPr>
          <w:rFonts w:ascii="Arial" w:hAnsi="Arial" w:cs="Arial"/>
          <w:b/>
          <w:bCs/>
          <w:color w:val="000000"/>
          <w:sz w:val="21"/>
          <w:szCs w:val="21"/>
        </w:rPr>
        <w:t>POOBLASTILO</w:t>
      </w:r>
    </w:p>
    <w:p w:rsidR="00FF1715" w:rsidRDefault="002A1356">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GASILSKO REŠEVALNA SLUŽBA KRANJ,Bleiweisova cesta 34, 4000 KRANJ,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bl>
    <w:p w:rsidR="00FF1715" w:rsidRDefault="002A13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F1715" w:rsidRDefault="002A1356">
            <w:r>
              <w:rPr>
                <w:rFonts w:ascii="Arial" w:hAnsi="Arial" w:cs="Arial"/>
                <w:color w:val="000000"/>
                <w:position w:val="-2"/>
                <w:sz w:val="18"/>
                <w:szCs w:val="18"/>
              </w:rPr>
              <w:t>Ime in priimek: _____________________</w:t>
            </w:r>
          </w:p>
        </w:tc>
      </w:tr>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2A1356">
            <w:pPr>
              <w:jc w:val="center"/>
            </w:pPr>
            <w:r>
              <w:rPr>
                <w:rFonts w:ascii="Arial" w:hAnsi="Arial" w:cs="Arial"/>
                <w:color w:val="A9A9A9"/>
                <w:position w:val="-2"/>
                <w:sz w:val="18"/>
                <w:szCs w:val="18"/>
              </w:rPr>
              <w:t>(podpis)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FF1715" w:rsidRDefault="002A1356">
      <w:pPr>
        <w:spacing w:before="225" w:after="225" w:line="240" w:lineRule="auto"/>
        <w:jc w:val="both"/>
      </w:pPr>
      <w:r>
        <w:rPr>
          <w:rFonts w:ascii="Arial" w:hAnsi="Arial" w:cs="Arial"/>
          <w:color w:val="000000"/>
          <w:sz w:val="18"/>
          <w:szCs w:val="18"/>
        </w:rPr>
        <w:t> </w:t>
      </w:r>
    </w:p>
    <w:p w:rsidR="003C3699" w:rsidRDefault="003C3699">
      <w:pPr>
        <w:sectPr w:rsidR="003C3699" w:rsidSect="00F94B22">
          <w:footerReference w:type="default" r:id="rId13"/>
          <w:pgSz w:w="11906" w:h="16838"/>
          <w:pgMar w:top="1418" w:right="1418" w:bottom="1418" w:left="1418" w:header="567" w:footer="596" w:gutter="0"/>
          <w:cols w:space="708"/>
          <w:docGrid w:linePitch="360"/>
        </w:sectPr>
      </w:pPr>
    </w:p>
    <w:p w:rsidR="003C3699" w:rsidRPr="003F161C" w:rsidRDefault="003C3699" w:rsidP="003C3699">
      <w:pPr>
        <w:spacing w:before="120" w:after="120" w:line="240" w:lineRule="auto"/>
        <w:jc w:val="right"/>
        <w:rPr>
          <w:rFonts w:ascii="Arial" w:hAnsi="Arial" w:cs="Arial"/>
          <w:sz w:val="18"/>
          <w:szCs w:val="18"/>
        </w:rPr>
      </w:pPr>
      <w:r w:rsidRPr="00590863">
        <w:rPr>
          <w:rFonts w:ascii="Arial" w:hAnsi="Arial" w:cs="Arial"/>
          <w:sz w:val="18"/>
          <w:szCs w:val="18"/>
        </w:rPr>
        <w:lastRenderedPageBreak/>
        <w:t>Obrazec št: 6</w:t>
      </w:r>
    </w:p>
    <w:p w:rsidR="003C3699" w:rsidRDefault="003C3699" w:rsidP="003C369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3C3699" w:rsidRDefault="003C3699" w:rsidP="003C3699">
      <w:pPr>
        <w:spacing w:before="225" w:after="225" w:line="240" w:lineRule="auto"/>
        <w:jc w:val="both"/>
      </w:pPr>
      <w:r>
        <w:rPr>
          <w:rFonts w:ascii="Arial" w:hAnsi="Arial" w:cs="Arial"/>
          <w:color w:val="000000"/>
          <w:sz w:val="18"/>
          <w:szCs w:val="18"/>
        </w:rPr>
        <w:t>Pod kazensko in materialno odgovornostjo izjavljamo, da je gospodarski subjekt ______________________________ izvedel sledeče referenčne dobave blaga:</w:t>
      </w:r>
    </w:p>
    <w:tbl>
      <w:tblPr>
        <w:tblW w:w="14058"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9"/>
        <w:gridCol w:w="1082"/>
        <w:gridCol w:w="6394"/>
        <w:gridCol w:w="1984"/>
        <w:gridCol w:w="1985"/>
        <w:gridCol w:w="1984"/>
      </w:tblGrid>
      <w:tr w:rsidR="003C3699" w:rsidTr="007D7E3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C3699" w:rsidRDefault="003C3699" w:rsidP="007D7E32">
            <w:pPr>
              <w:spacing w:after="0"/>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C3699" w:rsidRDefault="003C3699" w:rsidP="007D7E32">
            <w:pPr>
              <w:spacing w:after="0"/>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3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C3699" w:rsidRDefault="003C3699" w:rsidP="007D7E32">
            <w:pPr>
              <w:spacing w:after="0"/>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C3699" w:rsidRDefault="003C3699" w:rsidP="007D7E32">
            <w:pPr>
              <w:spacing w:after="0"/>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C3699" w:rsidRDefault="003C3699" w:rsidP="007D7E32">
            <w:pPr>
              <w:spacing w:after="0"/>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C3699" w:rsidRDefault="003C3699" w:rsidP="007D7E32">
            <w:pPr>
              <w:spacing w:after="0"/>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C3699" w:rsidTr="007D7E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pPr>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pPr>
            <w:r>
              <w:rPr>
                <w:rFonts w:ascii="Arial" w:hAnsi="Arial" w:cs="Arial"/>
                <w:color w:val="000000"/>
                <w:position w:val="-2"/>
                <w:sz w:val="18"/>
                <w:szCs w:val="18"/>
              </w:rPr>
              <w:t> </w:t>
            </w: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pPr>
            <w:r>
              <w:rPr>
                <w:rFonts w:ascii="Arial" w:hAnsi="Arial" w:cs="Arial"/>
                <w:color w:val="000000"/>
                <w:position w:val="-2"/>
                <w:sz w:val="18"/>
                <w:szCs w:val="18"/>
              </w:rPr>
              <w:t> </w:t>
            </w:r>
          </w:p>
        </w:tc>
      </w:tr>
      <w:tr w:rsidR="003C3699" w:rsidTr="007D7E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b/>
                <w:bCs/>
                <w:color w:val="000000"/>
                <w:position w:val="-2"/>
                <w:sz w:val="18"/>
                <w:szCs w:val="18"/>
              </w:rPr>
            </w:pPr>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r>
      <w:tr w:rsidR="003C3699" w:rsidTr="007D7E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b/>
                <w:bCs/>
                <w:color w:val="000000"/>
                <w:position w:val="-2"/>
                <w:sz w:val="18"/>
                <w:szCs w:val="18"/>
              </w:rPr>
            </w:pPr>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r>
      <w:tr w:rsidR="003C3699" w:rsidTr="007D7E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b/>
                <w:bCs/>
                <w:color w:val="000000"/>
                <w:position w:val="-2"/>
                <w:sz w:val="18"/>
                <w:szCs w:val="18"/>
              </w:rPr>
            </w:pPr>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C3699" w:rsidRDefault="003C3699" w:rsidP="007D7E32">
            <w:pPr>
              <w:spacing w:after="0"/>
              <w:rPr>
                <w:rFonts w:ascii="Arial" w:hAnsi="Arial" w:cs="Arial"/>
                <w:color w:val="000000"/>
                <w:position w:val="-2"/>
                <w:sz w:val="18"/>
                <w:szCs w:val="18"/>
              </w:rPr>
            </w:pPr>
          </w:p>
        </w:tc>
      </w:tr>
    </w:tbl>
    <w:p w:rsidR="003C3699" w:rsidRPr="00C226F2" w:rsidRDefault="003C3699" w:rsidP="003C3699">
      <w:pPr>
        <w:spacing w:before="225" w:after="225" w:line="240" w:lineRule="auto"/>
        <w:jc w:val="both"/>
        <w:rPr>
          <w:rFonts w:ascii="Arial" w:hAnsi="Arial" w:cs="Arial"/>
          <w:sz w:val="18"/>
          <w:szCs w:val="18"/>
        </w:rPr>
      </w:pPr>
      <w:r>
        <w:rPr>
          <w:rFonts w:ascii="Arial" w:hAnsi="Arial" w:cs="Arial"/>
          <w:color w:val="000000"/>
          <w:sz w:val="18"/>
          <w:szCs w:val="18"/>
        </w:rPr>
        <w:t> </w:t>
      </w:r>
      <w:r w:rsidRPr="004C01E7">
        <w:rPr>
          <w:rFonts w:ascii="Arial" w:hAnsi="Arial" w:cs="Arial"/>
          <w:sz w:val="18"/>
          <w:szCs w:val="18"/>
        </w:rPr>
        <w:t>*</w:t>
      </w:r>
      <w:r w:rsidRPr="00C226F2">
        <w:rPr>
          <w:rFonts w:ascii="Arial" w:hAnsi="Arial" w:cs="Arial"/>
          <w:sz w:val="18"/>
          <w:szCs w:val="18"/>
        </w:rPr>
        <w:t>Gospodarski subjekt mora navesti najmanj sledeče informacije:</w:t>
      </w:r>
    </w:p>
    <w:p w:rsidR="003C3699" w:rsidRPr="00C226F2" w:rsidRDefault="003C3699" w:rsidP="00FB73C4">
      <w:pPr>
        <w:pStyle w:val="ListParagraph"/>
        <w:numPr>
          <w:ilvl w:val="0"/>
          <w:numId w:val="39"/>
        </w:numPr>
        <w:spacing w:before="225" w:after="225" w:line="240" w:lineRule="auto"/>
        <w:jc w:val="both"/>
        <w:rPr>
          <w:rFonts w:ascii="Arial" w:hAnsi="Arial" w:cs="Arial"/>
          <w:sz w:val="18"/>
          <w:szCs w:val="18"/>
        </w:rPr>
      </w:pPr>
      <w:r w:rsidRPr="00C226F2">
        <w:rPr>
          <w:rFonts w:ascii="Arial" w:hAnsi="Arial" w:cs="Arial"/>
          <w:sz w:val="18"/>
          <w:szCs w:val="18"/>
        </w:rPr>
        <w:t xml:space="preserve">ali ima referenčno vozilo </w:t>
      </w:r>
      <w:r>
        <w:rPr>
          <w:rFonts w:ascii="Arial" w:hAnsi="Arial" w:cs="Arial"/>
          <w:sz w:val="18"/>
          <w:szCs w:val="18"/>
        </w:rPr>
        <w:t>kabino s sedceži 1 + 1</w:t>
      </w:r>
      <w:r w:rsidRPr="00C226F2">
        <w:rPr>
          <w:rFonts w:ascii="Arial" w:hAnsi="Arial" w:cs="Arial"/>
          <w:sz w:val="18"/>
          <w:szCs w:val="18"/>
        </w:rPr>
        <w:t>,</w:t>
      </w:r>
    </w:p>
    <w:p w:rsidR="003C3699" w:rsidRPr="00C226F2" w:rsidRDefault="003C3699" w:rsidP="00FB73C4">
      <w:pPr>
        <w:pStyle w:val="ListParagraph"/>
        <w:numPr>
          <w:ilvl w:val="0"/>
          <w:numId w:val="39"/>
        </w:numPr>
        <w:spacing w:before="225" w:after="225" w:line="240" w:lineRule="auto"/>
        <w:jc w:val="both"/>
        <w:rPr>
          <w:rFonts w:ascii="Arial" w:hAnsi="Arial" w:cs="Arial"/>
          <w:sz w:val="18"/>
          <w:szCs w:val="18"/>
        </w:rPr>
      </w:pPr>
      <w:r w:rsidRPr="00C226F2">
        <w:rPr>
          <w:rFonts w:ascii="Arial" w:hAnsi="Arial" w:cs="Arial"/>
          <w:sz w:val="18"/>
          <w:szCs w:val="18"/>
        </w:rPr>
        <w:t xml:space="preserve">ali </w:t>
      </w:r>
      <w:r w:rsidRPr="00C226F2">
        <w:rPr>
          <w:rFonts w:ascii="Arial" w:hAnsi="Arial" w:cs="Arial"/>
          <w:color w:val="000000"/>
          <w:position w:val="-2"/>
          <w:sz w:val="18"/>
          <w:szCs w:val="18"/>
        </w:rPr>
        <w:t xml:space="preserve">referenčno vozilo </w:t>
      </w:r>
      <w:r>
        <w:rPr>
          <w:rFonts w:ascii="Arial" w:hAnsi="Arial" w:cs="Arial"/>
          <w:color w:val="000000"/>
          <w:position w:val="-2"/>
          <w:sz w:val="18"/>
          <w:szCs w:val="18"/>
        </w:rPr>
        <w:t>vgrajen rezervoar za vodo s prostornino najmanj 10.000 litrov</w:t>
      </w:r>
      <w:r w:rsidRPr="00C226F2">
        <w:rPr>
          <w:rFonts w:ascii="Arial" w:hAnsi="Arial" w:cs="Arial"/>
          <w:color w:val="000000"/>
          <w:position w:val="-2"/>
          <w:sz w:val="18"/>
          <w:szCs w:val="18"/>
        </w:rPr>
        <w:t>,</w:t>
      </w:r>
    </w:p>
    <w:p w:rsidR="003C3699" w:rsidRPr="00C226F2" w:rsidRDefault="003C3699" w:rsidP="00FB73C4">
      <w:pPr>
        <w:pStyle w:val="ListParagraph"/>
        <w:numPr>
          <w:ilvl w:val="0"/>
          <w:numId w:val="39"/>
        </w:numPr>
        <w:rPr>
          <w:rFonts w:ascii="Arial" w:hAnsi="Arial" w:cs="Arial"/>
          <w:color w:val="000000"/>
          <w:position w:val="-2"/>
          <w:sz w:val="18"/>
          <w:szCs w:val="18"/>
        </w:rPr>
      </w:pPr>
      <w:r w:rsidRPr="00C226F2">
        <w:rPr>
          <w:rFonts w:ascii="Arial" w:hAnsi="Arial" w:cs="Arial"/>
          <w:color w:val="000000"/>
          <w:position w:val="-2"/>
          <w:sz w:val="18"/>
          <w:szCs w:val="18"/>
        </w:rPr>
        <w:t xml:space="preserve">ali ima </w:t>
      </w:r>
      <w:r>
        <w:rPr>
          <w:rFonts w:ascii="Arial" w:hAnsi="Arial" w:cs="Arial"/>
          <w:color w:val="000000"/>
          <w:position w:val="-2"/>
          <w:sz w:val="18"/>
          <w:szCs w:val="18"/>
        </w:rPr>
        <w:t xml:space="preserve">referenčno </w:t>
      </w:r>
      <w:r w:rsidRPr="00C226F2">
        <w:rPr>
          <w:rFonts w:ascii="Arial" w:hAnsi="Arial" w:cs="Arial"/>
          <w:color w:val="000000"/>
          <w:position w:val="-2"/>
          <w:sz w:val="18"/>
          <w:szCs w:val="18"/>
        </w:rPr>
        <w:t xml:space="preserve">vozilo </w:t>
      </w:r>
      <w:r>
        <w:rPr>
          <w:rFonts w:ascii="Arial" w:hAnsi="Arial" w:cs="Arial"/>
          <w:color w:val="000000"/>
          <w:sz w:val="18"/>
          <w:szCs w:val="18"/>
        </w:rPr>
        <w:t>vgrajen rezervoar za penilno sredstvo s prostornino najmanj 1000 litrov</w:t>
      </w:r>
      <w:r w:rsidRPr="00C226F2">
        <w:rPr>
          <w:rFonts w:ascii="Arial" w:hAnsi="Arial" w:cs="Arial"/>
          <w:color w:val="000000"/>
          <w:position w:val="-2"/>
          <w:sz w:val="18"/>
          <w:szCs w:val="18"/>
        </w:rPr>
        <w:t>,</w:t>
      </w:r>
    </w:p>
    <w:p w:rsidR="003C3699" w:rsidRPr="00C226F2" w:rsidRDefault="003C3699" w:rsidP="00FB73C4">
      <w:pPr>
        <w:pStyle w:val="ListParagraph"/>
        <w:numPr>
          <w:ilvl w:val="0"/>
          <w:numId w:val="39"/>
        </w:numPr>
        <w:rPr>
          <w:rFonts w:ascii="Arial" w:hAnsi="Arial" w:cs="Arial"/>
          <w:color w:val="000000"/>
          <w:position w:val="-2"/>
          <w:sz w:val="18"/>
          <w:szCs w:val="18"/>
        </w:rPr>
      </w:pPr>
      <w:r w:rsidRPr="00C226F2">
        <w:rPr>
          <w:rFonts w:ascii="Arial" w:hAnsi="Arial" w:cs="Arial"/>
          <w:sz w:val="18"/>
          <w:szCs w:val="18"/>
        </w:rPr>
        <w:t>ali ima referenčno vozilo svetlobni stolp,</w:t>
      </w:r>
    </w:p>
    <w:p w:rsidR="003C3699" w:rsidRPr="0070623D" w:rsidRDefault="003C3699" w:rsidP="0070623D">
      <w:pPr>
        <w:pStyle w:val="ListParagraph"/>
        <w:numPr>
          <w:ilvl w:val="0"/>
          <w:numId w:val="39"/>
        </w:numPr>
        <w:rPr>
          <w:rFonts w:ascii="Arial" w:hAnsi="Arial" w:cs="Arial"/>
          <w:color w:val="000000"/>
          <w:position w:val="-2"/>
          <w:sz w:val="18"/>
          <w:szCs w:val="18"/>
        </w:rPr>
      </w:pPr>
      <w:r w:rsidRPr="00C226F2">
        <w:rPr>
          <w:rFonts w:ascii="Arial" w:hAnsi="Arial" w:cs="Arial"/>
          <w:sz w:val="18"/>
          <w:szCs w:val="18"/>
        </w:rPr>
        <w:t xml:space="preserve">ali ima referenčno vozilo </w:t>
      </w:r>
      <w:r w:rsidR="00F71FD8" w:rsidRPr="00F71FD8">
        <w:rPr>
          <w:rFonts w:ascii="Arial" w:hAnsi="Arial" w:cs="Arial"/>
          <w:sz w:val="18"/>
          <w:szCs w:val="18"/>
        </w:rPr>
        <w:t>vgrajeno kombinirano črpalko za vodo</w:t>
      </w:r>
      <w:r w:rsidR="0070623D">
        <w:rPr>
          <w:rFonts w:ascii="Arial" w:hAnsi="Arial" w:cs="Arial"/>
          <w:sz w:val="18"/>
          <w:szCs w:val="18"/>
        </w:rPr>
        <w:t>.</w:t>
      </w:r>
    </w:p>
    <w:tbl>
      <w:tblPr>
        <w:tblW w:w="5000" w:type="pct"/>
        <w:tblInd w:w="108" w:type="dxa"/>
        <w:tblLook w:val="04A0" w:firstRow="1" w:lastRow="0" w:firstColumn="1" w:lastColumn="0" w:noHBand="0" w:noVBand="1"/>
      </w:tblPr>
      <w:tblGrid>
        <w:gridCol w:w="7001"/>
        <w:gridCol w:w="7001"/>
      </w:tblGrid>
      <w:tr w:rsidR="003C3699" w:rsidTr="00F71FD8">
        <w:tc>
          <w:tcPr>
            <w:tcW w:w="2500" w:type="pct"/>
            <w:tcMar>
              <w:top w:w="75" w:type="dxa"/>
              <w:bottom w:w="75" w:type="dxa"/>
            </w:tcMar>
            <w:vAlign w:val="center"/>
          </w:tcPr>
          <w:p w:rsidR="003C3699" w:rsidRDefault="003C3699" w:rsidP="007D7E32">
            <w:r>
              <w:rPr>
                <w:rFonts w:ascii="Arial" w:hAnsi="Arial" w:cs="Arial"/>
                <w:color w:val="000000"/>
                <w:position w:val="-2"/>
                <w:sz w:val="18"/>
                <w:szCs w:val="18"/>
              </w:rPr>
              <w:t>Kraj in datum:</w:t>
            </w:r>
          </w:p>
        </w:tc>
        <w:tc>
          <w:tcPr>
            <w:tcW w:w="0" w:type="auto"/>
            <w:tcMar>
              <w:top w:w="75" w:type="dxa"/>
              <w:bottom w:w="75" w:type="dxa"/>
            </w:tcMar>
            <w:vAlign w:val="center"/>
          </w:tcPr>
          <w:p w:rsidR="003C3699" w:rsidRDefault="003C3699" w:rsidP="007D7E32">
            <w:pPr>
              <w:spacing w:after="0"/>
              <w:rPr>
                <w:rFonts w:ascii="Arial" w:hAnsi="Arial" w:cs="Arial"/>
                <w:color w:val="000000"/>
                <w:position w:val="-2"/>
                <w:sz w:val="18"/>
                <w:szCs w:val="18"/>
              </w:rPr>
            </w:pPr>
            <w:r>
              <w:rPr>
                <w:rFonts w:ascii="Arial" w:hAnsi="Arial" w:cs="Arial"/>
                <w:color w:val="000000"/>
                <w:position w:val="-2"/>
                <w:sz w:val="18"/>
                <w:szCs w:val="18"/>
              </w:rPr>
              <w:t>Ime in priimek: _____________________</w:t>
            </w:r>
          </w:p>
          <w:p w:rsidR="00F71FD8" w:rsidRDefault="00F71FD8" w:rsidP="007D7E32">
            <w:pPr>
              <w:spacing w:after="0"/>
            </w:pPr>
            <w:r>
              <w:t xml:space="preserve">                          </w:t>
            </w:r>
            <w:r>
              <w:rPr>
                <w:rFonts w:ascii="Arial" w:hAnsi="Arial" w:cs="Arial"/>
                <w:color w:val="A9A9A9"/>
                <w:position w:val="-2"/>
                <w:sz w:val="18"/>
                <w:szCs w:val="18"/>
              </w:rPr>
              <w:t>(žig in podpis)</w:t>
            </w:r>
          </w:p>
        </w:tc>
      </w:tr>
      <w:tr w:rsidR="003C3699" w:rsidTr="00F71FD8">
        <w:tc>
          <w:tcPr>
            <w:tcW w:w="2500" w:type="pct"/>
            <w:tcMar>
              <w:top w:w="75" w:type="dxa"/>
              <w:bottom w:w="75" w:type="dxa"/>
            </w:tcMar>
            <w:vAlign w:val="center"/>
          </w:tcPr>
          <w:p w:rsidR="003C3699" w:rsidRPr="00F71FD8" w:rsidRDefault="003C3699" w:rsidP="007D7E32">
            <w:pPr>
              <w:rPr>
                <w:i/>
              </w:rPr>
            </w:pPr>
            <w:r w:rsidRPr="00F71FD8">
              <w:rPr>
                <w:rFonts w:ascii="Arial" w:hAnsi="Arial" w:cs="Arial"/>
                <w:i/>
                <w:color w:val="808080" w:themeColor="background1" w:themeShade="80"/>
                <w:position w:val="-2"/>
                <w:sz w:val="18"/>
                <w:szCs w:val="18"/>
              </w:rPr>
              <w:t> </w:t>
            </w:r>
            <w:r w:rsidR="00F71FD8" w:rsidRPr="00F71FD8">
              <w:rPr>
                <w:rFonts w:ascii="Arial" w:hAnsi="Arial" w:cs="Arial"/>
                <w:i/>
                <w:color w:val="808080" w:themeColor="background1" w:themeShade="80"/>
                <w:position w:val="-2"/>
                <w:sz w:val="18"/>
                <w:szCs w:val="18"/>
              </w:rPr>
              <w:t>* v primeru več referenc se obrazec pomnoži</w:t>
            </w:r>
          </w:p>
        </w:tc>
        <w:tc>
          <w:tcPr>
            <w:tcW w:w="0" w:type="auto"/>
            <w:tcMar>
              <w:top w:w="75" w:type="dxa"/>
              <w:bottom w:w="75" w:type="dxa"/>
            </w:tcMar>
            <w:vAlign w:val="center"/>
          </w:tcPr>
          <w:p w:rsidR="003C3699" w:rsidRDefault="003C3699" w:rsidP="007D7E32">
            <w:r>
              <w:rPr>
                <w:rFonts w:ascii="Arial" w:hAnsi="Arial" w:cs="Arial"/>
                <w:color w:val="A9A9A9"/>
                <w:position w:val="-2"/>
                <w:sz w:val="18"/>
                <w:szCs w:val="18"/>
              </w:rPr>
              <w:t xml:space="preserve">                                    </w:t>
            </w:r>
          </w:p>
        </w:tc>
      </w:tr>
    </w:tbl>
    <w:p w:rsidR="00F71FD8" w:rsidRDefault="00F71FD8" w:rsidP="003C3699">
      <w:pPr>
        <w:tabs>
          <w:tab w:val="left" w:pos="1777"/>
        </w:tabs>
        <w:sectPr w:rsidR="00F71FD8" w:rsidSect="003C3699">
          <w:pgSz w:w="16838" w:h="11906" w:orient="landscape"/>
          <w:pgMar w:top="1418" w:right="1418" w:bottom="1418" w:left="1418" w:header="567" w:footer="596" w:gutter="0"/>
          <w:cols w:space="708"/>
          <w:docGrid w:linePitch="360"/>
        </w:sectPr>
      </w:pPr>
    </w:p>
    <w:p w:rsidR="00F71FD8" w:rsidRDefault="00F71FD8" w:rsidP="00F71FD8">
      <w:pPr>
        <w:tabs>
          <w:tab w:val="left" w:pos="2895"/>
        </w:tabs>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t>Obrazec št: 7</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resnost ponudbe </w:t>
      </w:r>
    </w:p>
    <w:p w:rsidR="00F94B22" w:rsidRDefault="00F94B22" w:rsidP="00F94B22">
      <w:pPr>
        <w:spacing w:after="120"/>
        <w:rPr>
          <w:rFonts w:ascii="Arial" w:hAnsi="Arial" w:cs="Arial"/>
        </w:rPr>
      </w:pPr>
    </w:p>
    <w:p w:rsidR="00FF1715" w:rsidRDefault="002A1356">
      <w:pPr>
        <w:spacing w:before="225" w:after="225" w:line="240" w:lineRule="auto"/>
        <w:jc w:val="center"/>
      </w:pPr>
      <w:r>
        <w:rPr>
          <w:rFonts w:ascii="Arial" w:hAnsi="Arial" w:cs="Arial"/>
          <w:b/>
          <w:bCs/>
          <w:color w:val="000000"/>
          <w:sz w:val="24"/>
          <w:szCs w:val="24"/>
        </w:rPr>
        <w:t>MENIČNA IZJAVA</w:t>
      </w:r>
    </w:p>
    <w:p w:rsidR="00FF1715" w:rsidRDefault="002A1356">
      <w:pPr>
        <w:spacing w:before="225" w:after="225" w:line="240" w:lineRule="auto"/>
        <w:jc w:val="center"/>
      </w:pPr>
      <w:r>
        <w:rPr>
          <w:rFonts w:ascii="Arial" w:hAnsi="Arial" w:cs="Arial"/>
          <w:color w:val="000000"/>
          <w:sz w:val="21"/>
          <w:szCs w:val="21"/>
        </w:rPr>
        <w:t>s pooblastilom za izpolnitev in unovčenje menice</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Naročniku GASILSKO REŠEVALNA SLUŽBA KRANJ, Bleiweisova cesta 34,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FF1715" w:rsidRDefault="002A1356" w:rsidP="00F71FD8">
      <w:pPr>
        <w:spacing w:before="225" w:after="225" w:line="240" w:lineRule="auto"/>
        <w:jc w:val="center"/>
      </w:pPr>
      <w:r>
        <w:rPr>
          <w:rFonts w:ascii="Arial" w:hAnsi="Arial" w:cs="Arial"/>
          <w:b/>
          <w:bCs/>
          <w:color w:val="000000"/>
          <w:sz w:val="18"/>
          <w:szCs w:val="18"/>
        </w:rPr>
        <w:t>Nakup gasilskega vozila za dobavo vode za potrebe Gasilsko reševalne službe Kranj</w:t>
      </w:r>
    </w:p>
    <w:p w:rsidR="00FF1715" w:rsidRDefault="002A135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Naročnika GASILSKO REŠEVALNA SLUŽBA KRANJ pooblaščamo, da izpolni priloženo menico z zneskom v višini </w:t>
      </w:r>
      <w:r>
        <w:rPr>
          <w:rFonts w:ascii="Arial" w:hAnsi="Arial" w:cs="Arial"/>
          <w:b/>
          <w:bCs/>
          <w:color w:val="000000"/>
          <w:sz w:val="18"/>
          <w:szCs w:val="18"/>
        </w:rPr>
        <w:t>najmanj 8.000,00 EUR</w:t>
      </w:r>
    </w:p>
    <w:p w:rsidR="00FF1715" w:rsidRDefault="002A1356">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F1715">
        <w:tc>
          <w:tcPr>
            <w:tcW w:w="0" w:type="auto"/>
            <w:tcMar>
              <w:top w:w="0" w:type="auto"/>
              <w:bottom w:w="0" w:type="auto"/>
            </w:tcMar>
          </w:tcPr>
          <w:p w:rsidR="00FF1715" w:rsidRDefault="002A1356" w:rsidP="00FB73C4">
            <w:pPr>
              <w:numPr>
                <w:ilvl w:val="0"/>
                <w:numId w:val="2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FF1715" w:rsidRDefault="002A1356" w:rsidP="00FB73C4">
            <w:pPr>
              <w:numPr>
                <w:ilvl w:val="0"/>
                <w:numId w:val="2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FF1715" w:rsidRDefault="002A1356" w:rsidP="00FB73C4">
            <w:pPr>
              <w:numPr>
                <w:ilvl w:val="0"/>
                <w:numId w:val="22"/>
              </w:numPr>
              <w:rPr>
                <w:rFonts w:ascii="Arial" w:hAnsi="Arial" w:cs="Arial"/>
                <w:color w:val="000000"/>
                <w:sz w:val="18"/>
                <w:szCs w:val="18"/>
              </w:rPr>
            </w:pPr>
            <w:r>
              <w:rPr>
                <w:rFonts w:ascii="Arial" w:hAnsi="Arial" w:cs="Arial"/>
                <w:color w:val="000000"/>
                <w:sz w:val="18"/>
                <w:szCs w:val="18"/>
              </w:rPr>
              <w:t>ne soglašamo z odpravo napak v ponudbi ali</w:t>
            </w:r>
          </w:p>
          <w:p w:rsidR="00FF1715" w:rsidRDefault="002A1356" w:rsidP="00FB73C4">
            <w:pPr>
              <w:numPr>
                <w:ilvl w:val="0"/>
                <w:numId w:val="22"/>
              </w:numPr>
              <w:rPr>
                <w:rFonts w:ascii="Arial" w:hAnsi="Arial" w:cs="Arial"/>
                <w:color w:val="000000"/>
                <w:sz w:val="18"/>
                <w:szCs w:val="18"/>
              </w:rPr>
            </w:pPr>
            <w:r>
              <w:rPr>
                <w:rFonts w:ascii="Arial" w:hAnsi="Arial" w:cs="Arial"/>
                <w:color w:val="000000"/>
                <w:sz w:val="18"/>
                <w:szCs w:val="18"/>
              </w:rPr>
              <w:t>ne sklenemo pogodbe v določenem roku ali</w:t>
            </w:r>
          </w:p>
          <w:p w:rsidR="00FF1715" w:rsidRDefault="002A1356" w:rsidP="00FB73C4">
            <w:pPr>
              <w:numPr>
                <w:ilvl w:val="0"/>
                <w:numId w:val="2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FF1715" w:rsidRDefault="002A1356">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FF1715" w:rsidRDefault="002A1356">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FF1715" w:rsidRDefault="002A1356">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FF1715" w:rsidRDefault="002A1356">
      <w:pPr>
        <w:spacing w:before="225" w:after="225" w:line="240" w:lineRule="auto"/>
        <w:jc w:val="both"/>
      </w:pPr>
      <w:r>
        <w:rPr>
          <w:rFonts w:ascii="Arial" w:hAnsi="Arial" w:cs="Arial"/>
          <w:color w:val="000000"/>
          <w:sz w:val="18"/>
          <w:szCs w:val="18"/>
        </w:rPr>
        <w:t>Priloga: </w:t>
      </w:r>
    </w:p>
    <w:p w:rsidR="00FF1715" w:rsidRDefault="002A1356">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F1715" w:rsidRDefault="002A135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FF1715">
      <w:pPr>
        <w:sectPr w:rsidR="00FF1715" w:rsidSect="00F94B22">
          <w:footerReference w:type="default" r:id="rId14"/>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8</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i/>
          <w:iCs/>
          <w:color w:val="000000"/>
          <w:sz w:val="18"/>
          <w:szCs w:val="18"/>
        </w:rPr>
        <w:t>Glava s podatki o garantu (zavarovalnici/banki) ali SWIFT ključ</w:t>
      </w:r>
    </w:p>
    <w:p w:rsidR="00FF1715" w:rsidRDefault="002A1356">
      <w:pPr>
        <w:spacing w:before="225" w:after="225" w:line="240" w:lineRule="auto"/>
        <w:jc w:val="both"/>
      </w:pPr>
      <w:r>
        <w:rPr>
          <w:rFonts w:ascii="Arial" w:hAnsi="Arial" w:cs="Arial"/>
          <w:color w:val="000000"/>
          <w:sz w:val="18"/>
          <w:szCs w:val="18"/>
        </w:rPr>
        <w:t>Za: GASILSKO REŠEVALNA SLUŽBA KRANJ, Bleiweisova cesta 34, 4000 KRANJ</w:t>
      </w:r>
    </w:p>
    <w:p w:rsidR="00FF1715" w:rsidRDefault="002A135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FF1715" w:rsidRDefault="002A135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FF1715" w:rsidRDefault="002A135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FF1715" w:rsidRDefault="002A135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FF1715" w:rsidRDefault="002A135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FF1715" w:rsidRDefault="002A135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GASILSKO REŠEVALNA SLUŽBA KRANJ, Bleiweisova cesta 34, 4000 KRANJ</w:t>
      </w:r>
    </w:p>
    <w:p w:rsidR="00FF1715" w:rsidRPr="003672BA" w:rsidRDefault="002A1356">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gasilskega vozila za dobavo vode za potrebe Gasilsko reševalne službe Kranj</w:t>
      </w:r>
    </w:p>
    <w:p w:rsidR="00FF1715" w:rsidRDefault="002A1356">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FF1715" w:rsidRDefault="002A135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FF1715" w:rsidRDefault="002A135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FF1715" w:rsidRDefault="002A1356">
      <w:pPr>
        <w:spacing w:before="225" w:after="225" w:line="240" w:lineRule="auto"/>
        <w:jc w:val="both"/>
      </w:pPr>
      <w:r>
        <w:rPr>
          <w:rFonts w:ascii="Arial" w:hAnsi="Arial" w:cs="Arial"/>
          <w:color w:val="000000"/>
          <w:sz w:val="18"/>
          <w:szCs w:val="18"/>
        </w:rPr>
        <w:t>2. Kopija garancije št. ______________</w:t>
      </w:r>
    </w:p>
    <w:p w:rsidR="00FF1715" w:rsidRDefault="002A135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FF1715" w:rsidRDefault="002A135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FF1715" w:rsidRDefault="002A135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FF1715" w:rsidRDefault="002A135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FF1715" w:rsidRDefault="002A135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FF1715" w:rsidRDefault="002A135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F1715" w:rsidRDefault="002A135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FF1715" w:rsidRDefault="002A135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FF1715" w:rsidRDefault="002A135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FF1715" w:rsidRDefault="002A135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2A1356">
            <w:pPr>
              <w:jc w:val="center"/>
            </w:pPr>
            <w:r>
              <w:rPr>
                <w:rFonts w:ascii="Arial" w:hAnsi="Arial" w:cs="Arial"/>
                <w:color w:val="000000"/>
                <w:position w:val="-2"/>
                <w:sz w:val="18"/>
                <w:szCs w:val="18"/>
              </w:rPr>
              <w:t>Garant</w:t>
            </w:r>
          </w:p>
        </w:tc>
      </w:tr>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FF1715">
      <w:pPr>
        <w:sectPr w:rsidR="00FF1715" w:rsidSect="00F94B22">
          <w:footerReference w:type="default" r:id="rId15"/>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9</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i/>
          <w:iCs/>
          <w:color w:val="000000"/>
          <w:sz w:val="18"/>
          <w:szCs w:val="18"/>
        </w:rPr>
        <w:t>Glava s podatki o garantu (zavarovalnici/banki) ali SWIFT ključ</w:t>
      </w:r>
    </w:p>
    <w:p w:rsidR="00FF1715" w:rsidRDefault="002A1356">
      <w:pPr>
        <w:spacing w:before="225" w:after="225" w:line="240" w:lineRule="auto"/>
        <w:jc w:val="both"/>
      </w:pPr>
      <w:r>
        <w:rPr>
          <w:rFonts w:ascii="Arial" w:hAnsi="Arial" w:cs="Arial"/>
          <w:color w:val="000000"/>
          <w:sz w:val="18"/>
          <w:szCs w:val="18"/>
        </w:rPr>
        <w:t>Za: GASILSKO REŠEVALNA SLUŽBA KRANJ, Bleiweisova cesta 34, 4000 KRANJ</w:t>
      </w:r>
    </w:p>
    <w:p w:rsidR="00FF1715" w:rsidRDefault="002A135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FF1715" w:rsidRDefault="002A135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FF1715" w:rsidRDefault="002A135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FF1715" w:rsidRDefault="002A135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FF1715" w:rsidRDefault="002A135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FF1715" w:rsidRDefault="002A135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GASILSKO REŠEVALNA SLUŽBA KRANJ, Bleiweisova cesta 34, 4000 KRANJ,</w:t>
      </w:r>
    </w:p>
    <w:p w:rsidR="00FF1715" w:rsidRDefault="002A135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gasilskega vozila za dobavo vode za potrebe Gasilsko reševalne službe Kranj</w:t>
      </w:r>
      <w:r>
        <w:rPr>
          <w:rFonts w:ascii="Arial" w:hAnsi="Arial" w:cs="Arial"/>
          <w:i/>
          <w:iCs/>
          <w:color w:val="000000"/>
          <w:sz w:val="18"/>
          <w:szCs w:val="18"/>
        </w:rPr>
        <w:t> </w:t>
      </w:r>
    </w:p>
    <w:p w:rsidR="00FF1715" w:rsidRDefault="002A1356">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FF1715" w:rsidRDefault="002A135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FF1715" w:rsidRDefault="002A135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FF1715" w:rsidRDefault="002A1356">
      <w:pPr>
        <w:spacing w:before="225" w:after="225" w:line="240" w:lineRule="auto"/>
        <w:jc w:val="both"/>
      </w:pPr>
      <w:r>
        <w:rPr>
          <w:rFonts w:ascii="Arial" w:hAnsi="Arial" w:cs="Arial"/>
          <w:color w:val="000000"/>
          <w:sz w:val="18"/>
          <w:szCs w:val="18"/>
        </w:rPr>
        <w:t>2. Kopija garancije št. ______________</w:t>
      </w:r>
    </w:p>
    <w:p w:rsidR="00FF1715" w:rsidRDefault="002A135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FF1715" w:rsidRDefault="002A135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FF1715" w:rsidRDefault="002A135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FF1715" w:rsidRDefault="002A135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FF1715" w:rsidRDefault="002A135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FF1715" w:rsidRDefault="002A135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FF1715" w:rsidRDefault="002A135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FF1715" w:rsidRDefault="002A135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FF1715" w:rsidRDefault="002A135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2A1356">
            <w:pPr>
              <w:jc w:val="center"/>
            </w:pPr>
            <w:r>
              <w:rPr>
                <w:rFonts w:ascii="Arial" w:hAnsi="Arial" w:cs="Arial"/>
                <w:color w:val="000000"/>
                <w:position w:val="-2"/>
                <w:sz w:val="18"/>
                <w:szCs w:val="18"/>
              </w:rPr>
              <w:t>Garant</w:t>
            </w:r>
          </w:p>
        </w:tc>
      </w:tr>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FF1715">
      <w:pPr>
        <w:sectPr w:rsidR="00FF1715" w:rsidSect="00F94B22">
          <w:footerReference w:type="default" r:id="rId16"/>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10</w:t>
      </w:r>
    </w:p>
    <w:p w:rsidR="00F94B22" w:rsidRPr="00252358" w:rsidRDefault="00F94B22" w:rsidP="00F94B22"/>
    <w:p w:rsidR="00F94B22" w:rsidRDefault="002A1356" w:rsidP="00F71FD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FF1715" w:rsidRDefault="002A135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FF1715" w:rsidRDefault="002A135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F1715">
        <w:tc>
          <w:tcPr>
            <w:tcW w:w="0" w:type="auto"/>
            <w:tcMar>
              <w:top w:w="0" w:type="auto"/>
              <w:bottom w:w="0" w:type="auto"/>
            </w:tcMar>
          </w:tcPr>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FF1715" w:rsidRDefault="002A1356" w:rsidP="00FB73C4">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F1715" w:rsidRDefault="002A1356" w:rsidP="00F71FD8">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F1715" w:rsidRDefault="002A1356" w:rsidP="00F71FD8">
      <w:pPr>
        <w:spacing w:before="120" w:after="120" w:line="240" w:lineRule="auto"/>
        <w:jc w:val="center"/>
      </w:pPr>
      <w:r>
        <w:rPr>
          <w:rFonts w:ascii="Arial" w:hAnsi="Arial" w:cs="Arial"/>
          <w:b/>
          <w:bCs/>
          <w:color w:val="000000"/>
          <w:sz w:val="21"/>
          <w:szCs w:val="21"/>
        </w:rPr>
        <w:t>in</w:t>
      </w:r>
    </w:p>
    <w:p w:rsidR="00FF1715" w:rsidRDefault="002A1356" w:rsidP="00F71FD8">
      <w:pPr>
        <w:spacing w:before="120" w:after="120" w:line="240" w:lineRule="auto"/>
        <w:jc w:val="center"/>
      </w:pPr>
      <w:r>
        <w:rPr>
          <w:rFonts w:ascii="Arial" w:hAnsi="Arial" w:cs="Arial"/>
          <w:b/>
          <w:bCs/>
          <w:color w:val="000000"/>
          <w:sz w:val="21"/>
          <w:szCs w:val="21"/>
        </w:rPr>
        <w:t>POOBLASTILO</w:t>
      </w:r>
    </w:p>
    <w:p w:rsidR="00FF1715" w:rsidRDefault="002A1356" w:rsidP="00F71FD8">
      <w:pPr>
        <w:spacing w:before="120" w:after="120" w:line="240" w:lineRule="auto"/>
        <w:jc w:val="both"/>
      </w:pPr>
      <w:r>
        <w:rPr>
          <w:rFonts w:ascii="Arial" w:hAnsi="Arial" w:cs="Arial"/>
          <w:color w:val="000000"/>
          <w:sz w:val="18"/>
          <w:szCs w:val="18"/>
        </w:rPr>
        <w:t>Pooblaščamo naročnika GASILSKO REŠEVALNA SLUŽBA KRANJ,Bleiweisova cesta 34, 4000 KRANJ,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r w:rsidR="00FF171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F1715" w:rsidRDefault="002A1356">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FF1715" w:rsidTr="00F71FD8">
        <w:tc>
          <w:tcPr>
            <w:tcW w:w="2500" w:type="pct"/>
            <w:tcMar>
              <w:top w:w="75" w:type="dxa"/>
              <w:bottom w:w="75" w:type="dxa"/>
            </w:tcMar>
            <w:vAlign w:val="center"/>
          </w:tcPr>
          <w:p w:rsidR="00F71FD8" w:rsidRDefault="002A1356">
            <w:pPr>
              <w:rPr>
                <w:rFonts w:ascii="Arial" w:hAnsi="Arial" w:cs="Arial"/>
                <w:color w:val="000000"/>
                <w:sz w:val="18"/>
                <w:szCs w:val="18"/>
              </w:rPr>
            </w:pPr>
            <w:r>
              <w:rPr>
                <w:rFonts w:ascii="Arial" w:hAnsi="Arial" w:cs="Arial"/>
                <w:color w:val="000000"/>
                <w:sz w:val="18"/>
                <w:szCs w:val="18"/>
              </w:rPr>
              <w:t> </w:t>
            </w:r>
          </w:p>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71FD8" w:rsidRDefault="00F71FD8">
            <w:pPr>
              <w:rPr>
                <w:rFonts w:ascii="Arial" w:hAnsi="Arial" w:cs="Arial"/>
                <w:color w:val="000000"/>
                <w:position w:val="-2"/>
                <w:sz w:val="18"/>
                <w:szCs w:val="18"/>
              </w:rPr>
            </w:pPr>
          </w:p>
          <w:p w:rsidR="00FF1715" w:rsidRDefault="002A1356">
            <w:r>
              <w:rPr>
                <w:rFonts w:ascii="Arial" w:hAnsi="Arial" w:cs="Arial"/>
                <w:color w:val="000000"/>
                <w:position w:val="-2"/>
                <w:sz w:val="18"/>
                <w:szCs w:val="18"/>
              </w:rPr>
              <w:t>Ime in priimek: _____________________</w:t>
            </w:r>
          </w:p>
        </w:tc>
      </w:tr>
      <w:tr w:rsidR="00FF1715" w:rsidTr="00F71FD8">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2A1356">
            <w:pPr>
              <w:jc w:val="center"/>
            </w:pPr>
            <w:r>
              <w:rPr>
                <w:rFonts w:ascii="Arial" w:hAnsi="Arial" w:cs="Arial"/>
                <w:color w:val="A9A9A9"/>
                <w:position w:val="-2"/>
                <w:sz w:val="18"/>
                <w:szCs w:val="18"/>
              </w:rPr>
              <w:t>(žig in podpis)</w:t>
            </w:r>
          </w:p>
        </w:tc>
      </w:tr>
    </w:tbl>
    <w:p w:rsidR="00F94B22" w:rsidRPr="00590863" w:rsidRDefault="002A1356" w:rsidP="00F71FD8">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11</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V zvezi z javnim naročilom »Nakup gasilskega vozila za dobavo vode za potrebe Gasilsko reševalne službe Kranj«,</w:t>
      </w:r>
    </w:p>
    <w:p w:rsidR="00FF1715" w:rsidRDefault="002A135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FF1715" w:rsidRDefault="002A1356">
      <w:pPr>
        <w:spacing w:before="225" w:after="225" w:line="240" w:lineRule="auto"/>
        <w:jc w:val="both"/>
      </w:pPr>
      <w:r>
        <w:rPr>
          <w:rFonts w:ascii="Arial" w:hAnsi="Arial" w:cs="Arial"/>
          <w:color w:val="000000"/>
          <w:sz w:val="18"/>
          <w:szCs w:val="18"/>
        </w:rPr>
        <w:t>Izjavljamo (ustrezno označi):</w:t>
      </w:r>
    </w:p>
    <w:p w:rsidR="00FF1715" w:rsidRDefault="002A135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FF1715" w:rsidRDefault="002A1356">
      <w:pPr>
        <w:spacing w:before="225" w:after="225" w:line="240" w:lineRule="auto"/>
        <w:jc w:val="both"/>
      </w:pPr>
      <w:r>
        <w:rPr>
          <w:rFonts w:ascii="Arial" w:hAnsi="Arial" w:cs="Arial"/>
          <w:color w:val="000000"/>
          <w:sz w:val="18"/>
          <w:szCs w:val="18"/>
        </w:rPr>
        <w:t>[   ] NE zahtevamo izvedbe neposrednih plačil.</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F1715" w:rsidRDefault="002A1356">
            <w:r>
              <w:rPr>
                <w:rFonts w:ascii="Arial" w:hAnsi="Arial" w:cs="Arial"/>
                <w:color w:val="000000"/>
                <w:position w:val="-2"/>
                <w:sz w:val="18"/>
                <w:szCs w:val="18"/>
              </w:rPr>
              <w:t>Ime in priimek: _____________________</w:t>
            </w:r>
          </w:p>
        </w:tc>
      </w:tr>
      <w:tr w:rsidR="00FF1715">
        <w:tc>
          <w:tcPr>
            <w:tcW w:w="2500" w:type="pct"/>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b/>
          <w:bCs/>
          <w:i/>
          <w:iCs/>
          <w:color w:val="000000"/>
          <w:sz w:val="18"/>
          <w:szCs w:val="18"/>
          <w:u w:val="single"/>
        </w:rPr>
        <w:t>Opomba:</w:t>
      </w:r>
    </w:p>
    <w:p w:rsidR="00FF1715" w:rsidRDefault="002A1356">
      <w:pPr>
        <w:spacing w:before="225" w:after="225" w:line="240" w:lineRule="auto"/>
        <w:jc w:val="both"/>
      </w:pPr>
      <w:r>
        <w:rPr>
          <w:rFonts w:ascii="Arial" w:hAnsi="Arial" w:cs="Arial"/>
          <w:i/>
          <w:iCs/>
          <w:color w:val="000000"/>
          <w:sz w:val="18"/>
          <w:szCs w:val="18"/>
        </w:rPr>
        <w:t>V primeru večjega števila podizvajalcev se obrazec fotokopira.</w:t>
      </w:r>
    </w:p>
    <w:p w:rsidR="00FF1715" w:rsidRDefault="00FF1715">
      <w:pPr>
        <w:sectPr w:rsidR="00FF1715" w:rsidSect="00F94B22">
          <w:footerReference w:type="default" r:id="rId17"/>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12</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gasilskega vozila za dobavo vode za potrebe Gasilsko reševalne službe Kranj</w:t>
      </w:r>
      <w:r>
        <w:rPr>
          <w:rFonts w:ascii="Arial" w:hAnsi="Arial" w:cs="Arial"/>
          <w:color w:val="000000"/>
          <w:sz w:val="18"/>
          <w:szCs w:val="18"/>
        </w:rPr>
        <w:t>«,</w:t>
      </w:r>
    </w:p>
    <w:p w:rsidR="00FF1715" w:rsidRDefault="002A1356">
      <w:pPr>
        <w:spacing w:before="225" w:after="225" w:line="240" w:lineRule="auto"/>
        <w:jc w:val="both"/>
      </w:pPr>
      <w:r>
        <w:rPr>
          <w:rFonts w:ascii="Arial" w:hAnsi="Arial" w:cs="Arial"/>
          <w:color w:val="000000"/>
          <w:sz w:val="18"/>
          <w:szCs w:val="18"/>
        </w:rPr>
        <w:t>izjavljamo, da (ustrezno označi in izpolni):</w:t>
      </w:r>
    </w:p>
    <w:p w:rsidR="00FF1715" w:rsidRDefault="002A1356">
      <w:pPr>
        <w:spacing w:before="225" w:after="225" w:line="240" w:lineRule="auto"/>
        <w:jc w:val="both"/>
      </w:pPr>
      <w:r>
        <w:rPr>
          <w:rFonts w:ascii="Arial" w:hAnsi="Arial" w:cs="Arial"/>
          <w:b/>
          <w:bCs/>
          <w:color w:val="000000"/>
          <w:sz w:val="18"/>
          <w:szCs w:val="18"/>
        </w:rPr>
        <w:t>[   ] ne nastopamo s podizvajalci</w:t>
      </w:r>
    </w:p>
    <w:p w:rsidR="00FF1715" w:rsidRDefault="002A135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F171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F1715" w:rsidRDefault="002A1356">
            <w:r>
              <w:rPr>
                <w:rFonts w:ascii="Arial" w:hAnsi="Arial" w:cs="Arial"/>
                <w:color w:val="000000"/>
                <w:position w:val="-2"/>
                <w:sz w:val="18"/>
                <w:szCs w:val="18"/>
              </w:rPr>
              <w:t> </w:t>
            </w:r>
          </w:p>
        </w:tc>
      </w:tr>
      <w:tr w:rsidR="00FF171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F1715" w:rsidRDefault="002A1356">
            <w:pPr>
              <w:spacing w:before="135" w:after="135"/>
              <w:jc w:val="both"/>
              <w:textAlignment w:val="center"/>
            </w:pPr>
            <w:r>
              <w:rPr>
                <w:rFonts w:ascii="Arial" w:hAnsi="Arial" w:cs="Arial"/>
                <w:color w:val="000000"/>
                <w:position w:val="-2"/>
                <w:sz w:val="18"/>
                <w:szCs w:val="18"/>
              </w:rPr>
              <w:t>Opis del, ki jih bo izvedel podizvajalec:</w:t>
            </w:r>
          </w:p>
          <w:p w:rsidR="00FF1715" w:rsidRDefault="002A1356">
            <w:pPr>
              <w:spacing w:before="135" w:after="135"/>
              <w:jc w:val="both"/>
              <w:textAlignment w:val="center"/>
            </w:pPr>
            <w:r>
              <w:rPr>
                <w:rFonts w:ascii="Arial" w:hAnsi="Arial" w:cs="Arial"/>
                <w:color w:val="000000"/>
                <w:position w:val="-2"/>
                <w:sz w:val="18"/>
                <w:szCs w:val="18"/>
              </w:rPr>
              <w:t> </w:t>
            </w:r>
          </w:p>
          <w:p w:rsidR="00FF1715" w:rsidRDefault="002A135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F171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F1715" w:rsidRDefault="002A1356">
            <w:r>
              <w:rPr>
                <w:rFonts w:ascii="Arial" w:hAnsi="Arial" w:cs="Arial"/>
                <w:color w:val="000000"/>
                <w:position w:val="-2"/>
                <w:sz w:val="18"/>
                <w:szCs w:val="18"/>
              </w:rPr>
              <w:t> </w:t>
            </w:r>
          </w:p>
        </w:tc>
      </w:tr>
      <w:tr w:rsidR="00FF171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F1715" w:rsidRDefault="002A135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F1715" w:rsidRDefault="002A1356">
            <w:pPr>
              <w:spacing w:before="135" w:after="135"/>
              <w:jc w:val="both"/>
              <w:textAlignment w:val="center"/>
            </w:pPr>
            <w:r>
              <w:rPr>
                <w:rFonts w:ascii="Arial" w:hAnsi="Arial" w:cs="Arial"/>
                <w:color w:val="000000"/>
                <w:position w:val="-2"/>
                <w:sz w:val="18"/>
                <w:szCs w:val="18"/>
              </w:rPr>
              <w:t>Opis del, ki jih bo izvedel podizvajalec:</w:t>
            </w:r>
          </w:p>
          <w:p w:rsidR="00FF1715" w:rsidRDefault="002A1356">
            <w:pPr>
              <w:spacing w:before="135" w:after="135"/>
              <w:jc w:val="both"/>
              <w:textAlignment w:val="center"/>
            </w:pPr>
            <w:r>
              <w:rPr>
                <w:rFonts w:ascii="Arial" w:hAnsi="Arial" w:cs="Arial"/>
                <w:color w:val="000000"/>
                <w:position w:val="-2"/>
                <w:sz w:val="18"/>
                <w:szCs w:val="18"/>
              </w:rPr>
              <w:t> </w:t>
            </w:r>
          </w:p>
          <w:p w:rsidR="00FF1715" w:rsidRDefault="002A1356">
            <w:pPr>
              <w:spacing w:before="135" w:after="135"/>
              <w:jc w:val="both"/>
              <w:textAlignment w:val="center"/>
            </w:pPr>
            <w:r>
              <w:rPr>
                <w:rFonts w:ascii="Arial" w:hAnsi="Arial" w:cs="Arial"/>
                <w:color w:val="000000"/>
                <w:position w:val="-2"/>
                <w:sz w:val="18"/>
                <w:szCs w:val="18"/>
              </w:rPr>
              <w:t>% končne ponudbe vrednosti, ki jo bo izvedel podizvajalec: ____</w:t>
            </w:r>
          </w:p>
          <w:p w:rsidR="00FF1715" w:rsidRDefault="002A1356">
            <w:pPr>
              <w:spacing w:before="135" w:after="135"/>
              <w:jc w:val="both"/>
              <w:textAlignment w:val="center"/>
            </w:pPr>
            <w:r>
              <w:rPr>
                <w:rFonts w:ascii="Arial" w:hAnsi="Arial" w:cs="Arial"/>
                <w:color w:val="000000"/>
                <w:position w:val="-2"/>
                <w:sz w:val="18"/>
                <w:szCs w:val="18"/>
              </w:rPr>
              <w:t> </w:t>
            </w:r>
          </w:p>
        </w:tc>
      </w:tr>
    </w:tbl>
    <w:p w:rsidR="00FF1715" w:rsidRDefault="002A135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FF1715" w:rsidRDefault="002A135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F1715">
        <w:tc>
          <w:tcPr>
            <w:tcW w:w="4080" w:type="dxa"/>
            <w:tcMar>
              <w:top w:w="135" w:type="dxa"/>
              <w:bottom w:w="135" w:type="dxa"/>
            </w:tcMar>
            <w:vAlign w:val="center"/>
          </w:tcPr>
          <w:p w:rsidR="00FF1715" w:rsidRDefault="002A1356">
            <w:r>
              <w:rPr>
                <w:rFonts w:ascii="Arial" w:hAnsi="Arial" w:cs="Arial"/>
                <w:color w:val="000000"/>
                <w:position w:val="-2"/>
                <w:sz w:val="18"/>
                <w:szCs w:val="18"/>
              </w:rPr>
              <w:t>Kraj in datum:</w:t>
            </w:r>
          </w:p>
        </w:tc>
        <w:tc>
          <w:tcPr>
            <w:tcW w:w="0" w:type="auto"/>
            <w:tcMar>
              <w:top w:w="135" w:type="dxa"/>
              <w:bottom w:w="135" w:type="dxa"/>
            </w:tcMar>
            <w:vAlign w:val="center"/>
          </w:tcPr>
          <w:p w:rsidR="00FF1715" w:rsidRDefault="002A1356">
            <w:r>
              <w:rPr>
                <w:rFonts w:ascii="Arial" w:hAnsi="Arial" w:cs="Arial"/>
                <w:color w:val="000000"/>
                <w:position w:val="-2"/>
                <w:sz w:val="18"/>
                <w:szCs w:val="18"/>
              </w:rPr>
              <w:t>Ime in priimek: _____________________</w:t>
            </w:r>
          </w:p>
        </w:tc>
      </w:tr>
      <w:tr w:rsidR="00FF1715">
        <w:tc>
          <w:tcPr>
            <w:tcW w:w="4080" w:type="dxa"/>
            <w:tcMar>
              <w:top w:w="135" w:type="dxa"/>
              <w:bottom w:w="135" w:type="dxa"/>
            </w:tcMar>
            <w:vAlign w:val="center"/>
          </w:tcPr>
          <w:p w:rsidR="00FF1715" w:rsidRDefault="002A1356">
            <w:r>
              <w:rPr>
                <w:rFonts w:ascii="Arial" w:hAnsi="Arial" w:cs="Arial"/>
                <w:color w:val="000000"/>
                <w:position w:val="-2"/>
                <w:sz w:val="18"/>
                <w:szCs w:val="18"/>
              </w:rPr>
              <w:t> </w:t>
            </w:r>
          </w:p>
        </w:tc>
        <w:tc>
          <w:tcPr>
            <w:tcW w:w="0" w:type="auto"/>
            <w:tcMar>
              <w:top w:w="135" w:type="dxa"/>
              <w:bottom w:w="135" w:type="dxa"/>
            </w:tcMar>
            <w:vAlign w:val="center"/>
          </w:tcPr>
          <w:p w:rsidR="00FF1715" w:rsidRDefault="00FF1715"/>
          <w:p w:rsidR="00FF1715" w:rsidRDefault="002A1356">
            <w:pPr>
              <w:jc w:val="center"/>
            </w:pPr>
            <w:r>
              <w:rPr>
                <w:rFonts w:ascii="Arial" w:hAnsi="Arial" w:cs="Arial"/>
                <w:color w:val="A9A9A9"/>
                <w:position w:val="-2"/>
                <w:sz w:val="18"/>
                <w:szCs w:val="18"/>
              </w:rPr>
              <w:t>(žig in podpis)</w:t>
            </w:r>
          </w:p>
        </w:tc>
      </w:tr>
    </w:tbl>
    <w:p w:rsidR="00FF1715" w:rsidRDefault="002A135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FF1715" w:rsidRDefault="00FF1715">
      <w:pPr>
        <w:sectPr w:rsidR="00FF1715" w:rsidSect="00F94B22">
          <w:footerReference w:type="default" r:id="rId18"/>
          <w:pgSz w:w="11906" w:h="16838"/>
          <w:pgMar w:top="1418" w:right="1418" w:bottom="1418" w:left="1418" w:header="567" w:footer="596" w:gutter="0"/>
          <w:cols w:space="708"/>
          <w:docGrid w:linePitch="360"/>
        </w:sectPr>
      </w:pPr>
    </w:p>
    <w:p w:rsidR="00F94B22" w:rsidRPr="00590863" w:rsidRDefault="002A1356" w:rsidP="00F94B22">
      <w:pPr>
        <w:spacing w:after="0"/>
        <w:jc w:val="right"/>
        <w:rPr>
          <w:rFonts w:ascii="Arial" w:hAnsi="Arial" w:cs="Arial"/>
          <w:sz w:val="18"/>
          <w:szCs w:val="18"/>
        </w:rPr>
      </w:pPr>
      <w:r w:rsidRPr="00590863">
        <w:rPr>
          <w:rFonts w:ascii="Arial" w:hAnsi="Arial" w:cs="Arial"/>
          <w:sz w:val="18"/>
          <w:szCs w:val="18"/>
        </w:rPr>
        <w:lastRenderedPageBreak/>
        <w:t>Obrazec št: 13</w:t>
      </w:r>
    </w:p>
    <w:p w:rsidR="00F94B22" w:rsidRPr="00252358" w:rsidRDefault="00F94B22" w:rsidP="00F94B22"/>
    <w:p w:rsidR="00F94B22" w:rsidRDefault="002A1356" w:rsidP="00F94B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F94B22" w:rsidRDefault="00F94B22" w:rsidP="00F94B22">
      <w:pPr>
        <w:spacing w:after="120"/>
        <w:rPr>
          <w:rFonts w:ascii="Arial" w:hAnsi="Arial" w:cs="Arial"/>
        </w:rPr>
      </w:pPr>
    </w:p>
    <w:p w:rsidR="00FF1715" w:rsidRDefault="002A135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FF1715" w:rsidRDefault="002A135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b/>
                <w:bCs/>
                <w:color w:val="000000"/>
                <w:position w:val="-2"/>
                <w:sz w:val="18"/>
                <w:szCs w:val="18"/>
              </w:rPr>
              <w:t>Ime in priimek</w:t>
            </w:r>
          </w:p>
          <w:p w:rsidR="00FF1715" w:rsidRDefault="002A1356">
            <w:pPr>
              <w:spacing w:before="135" w:after="135"/>
              <w:jc w:val="both"/>
              <w:textAlignment w:val="center"/>
            </w:pPr>
            <w:r>
              <w:rPr>
                <w:rFonts w:ascii="Arial" w:hAnsi="Arial" w:cs="Arial"/>
                <w:b/>
                <w:bCs/>
                <w:color w:val="000000"/>
                <w:position w:val="-2"/>
                <w:sz w:val="18"/>
                <w:szCs w:val="18"/>
              </w:rPr>
              <w:t>ali</w:t>
            </w:r>
          </w:p>
          <w:p w:rsidR="00FF1715" w:rsidRDefault="002A135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b/>
                <w:bCs/>
                <w:color w:val="000000"/>
                <w:position w:val="-2"/>
                <w:sz w:val="18"/>
                <w:szCs w:val="18"/>
              </w:rPr>
              <w:t>Naslov prebivališča</w:t>
            </w:r>
          </w:p>
          <w:p w:rsidR="00FF1715" w:rsidRDefault="002A1356">
            <w:pPr>
              <w:spacing w:before="135" w:after="135"/>
              <w:jc w:val="both"/>
              <w:textAlignment w:val="center"/>
            </w:pPr>
            <w:r>
              <w:rPr>
                <w:rFonts w:ascii="Arial" w:hAnsi="Arial" w:cs="Arial"/>
                <w:b/>
                <w:bCs/>
                <w:color w:val="000000"/>
                <w:position w:val="-2"/>
                <w:sz w:val="18"/>
                <w:szCs w:val="18"/>
              </w:rPr>
              <w:t>ali</w:t>
            </w:r>
          </w:p>
          <w:p w:rsidR="00FF1715" w:rsidRDefault="002A135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b/>
                <w:bCs/>
                <w:color w:val="000000"/>
                <w:position w:val="-2"/>
                <w:sz w:val="18"/>
                <w:szCs w:val="18"/>
              </w:rPr>
              <w:t>Delež lastništva</w:t>
            </w:r>
          </w:p>
          <w:p w:rsidR="00FF1715" w:rsidRDefault="002A1356">
            <w:pPr>
              <w:spacing w:before="135" w:after="135"/>
              <w:jc w:val="both"/>
              <w:textAlignment w:val="center"/>
            </w:pPr>
            <w:r>
              <w:rPr>
                <w:rFonts w:ascii="Arial" w:hAnsi="Arial" w:cs="Arial"/>
                <w:b/>
                <w:bCs/>
                <w:color w:val="000000"/>
                <w:position w:val="-2"/>
                <w:sz w:val="18"/>
                <w:szCs w:val="18"/>
              </w:rPr>
              <w:t>ali</w:t>
            </w:r>
          </w:p>
          <w:p w:rsidR="00FF1715" w:rsidRDefault="002A1356">
            <w:pPr>
              <w:spacing w:before="135" w:after="135"/>
              <w:jc w:val="both"/>
              <w:textAlignment w:val="center"/>
            </w:pPr>
            <w:r>
              <w:rPr>
                <w:rFonts w:ascii="Arial" w:hAnsi="Arial" w:cs="Arial"/>
                <w:b/>
                <w:bCs/>
                <w:color w:val="000000"/>
                <w:position w:val="-2"/>
                <w:sz w:val="18"/>
                <w:szCs w:val="18"/>
              </w:rPr>
              <w:t>Delež lastništva gospodarskega subjekta</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bl>
    <w:p w:rsidR="00FF1715" w:rsidRDefault="002A135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b/>
                <w:bCs/>
                <w:color w:val="000000"/>
                <w:position w:val="-2"/>
                <w:sz w:val="18"/>
                <w:szCs w:val="18"/>
              </w:rPr>
              <w:t>Delež lastništva gospodarskega subjekta</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r w:rsidR="00FF171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F1715" w:rsidRDefault="002A1356">
            <w:pPr>
              <w:spacing w:before="135" w:after="135"/>
              <w:jc w:val="both"/>
              <w:textAlignment w:val="center"/>
            </w:pPr>
            <w:r>
              <w:rPr>
                <w:rFonts w:ascii="Arial" w:hAnsi="Arial" w:cs="Arial"/>
                <w:color w:val="000000"/>
                <w:position w:val="-2"/>
                <w:sz w:val="18"/>
                <w:szCs w:val="18"/>
              </w:rPr>
              <w:t> </w:t>
            </w:r>
          </w:p>
        </w:tc>
      </w:tr>
    </w:tbl>
    <w:p w:rsidR="00FF1715" w:rsidRDefault="002A135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Kraj in datum:</w:t>
            </w:r>
          </w:p>
        </w:tc>
        <w:tc>
          <w:tcPr>
            <w:tcW w:w="0" w:type="auto"/>
            <w:tcMar>
              <w:top w:w="75" w:type="dxa"/>
              <w:bottom w:w="75" w:type="dxa"/>
            </w:tcMar>
            <w:vAlign w:val="center"/>
          </w:tcPr>
          <w:p w:rsidR="00FF1715" w:rsidRDefault="002A1356">
            <w:r>
              <w:rPr>
                <w:rFonts w:ascii="Arial" w:hAnsi="Arial" w:cs="Arial"/>
                <w:color w:val="000000"/>
                <w:position w:val="-2"/>
                <w:sz w:val="18"/>
                <w:szCs w:val="18"/>
              </w:rPr>
              <w:t>Ime in priimek: _____________________</w:t>
            </w:r>
          </w:p>
        </w:tc>
      </w:tr>
      <w:tr w:rsidR="00FF1715">
        <w:tc>
          <w:tcPr>
            <w:tcW w:w="4080" w:type="dxa"/>
            <w:tcMar>
              <w:top w:w="75" w:type="dxa"/>
              <w:bottom w:w="75" w:type="dxa"/>
            </w:tcMar>
            <w:vAlign w:val="center"/>
          </w:tcPr>
          <w:p w:rsidR="00FF1715" w:rsidRDefault="002A1356">
            <w:r>
              <w:rPr>
                <w:rFonts w:ascii="Arial" w:hAnsi="Arial" w:cs="Arial"/>
                <w:color w:val="000000"/>
                <w:position w:val="-2"/>
                <w:sz w:val="18"/>
                <w:szCs w:val="18"/>
              </w:rPr>
              <w:t> </w:t>
            </w:r>
          </w:p>
        </w:tc>
        <w:tc>
          <w:tcPr>
            <w:tcW w:w="0" w:type="auto"/>
            <w:tcMar>
              <w:top w:w="75" w:type="dxa"/>
              <w:bottom w:w="75" w:type="dxa"/>
            </w:tcMar>
            <w:vAlign w:val="center"/>
          </w:tcPr>
          <w:p w:rsidR="00FF1715" w:rsidRDefault="002A1356">
            <w:pPr>
              <w:jc w:val="center"/>
            </w:pPr>
            <w:r>
              <w:rPr>
                <w:rFonts w:ascii="Arial" w:hAnsi="Arial" w:cs="Arial"/>
                <w:color w:val="000000"/>
                <w:position w:val="-2"/>
                <w:sz w:val="18"/>
                <w:szCs w:val="18"/>
              </w:rPr>
              <w:t>(žig in podpis)</w:t>
            </w:r>
          </w:p>
        </w:tc>
      </w:tr>
    </w:tbl>
    <w:p w:rsidR="00FF1715" w:rsidRDefault="002A1356">
      <w:pPr>
        <w:spacing w:before="225" w:after="225" w:line="240" w:lineRule="auto"/>
        <w:jc w:val="both"/>
      </w:pPr>
      <w:r>
        <w:rPr>
          <w:rFonts w:ascii="Arial" w:hAnsi="Arial" w:cs="Arial"/>
          <w:color w:val="000000"/>
          <w:sz w:val="18"/>
          <w:szCs w:val="18"/>
        </w:rPr>
        <w:t> </w:t>
      </w:r>
    </w:p>
    <w:p w:rsidR="00FF1715" w:rsidRDefault="002A135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FF1715" w:rsidRDefault="00FF1715">
      <w:pPr>
        <w:sectPr w:rsidR="00FF1715" w:rsidSect="00F94B22">
          <w:footerReference w:type="default" r:id="rId19"/>
          <w:pgSz w:w="11906" w:h="16838"/>
          <w:pgMar w:top="1418" w:right="1418" w:bottom="1418" w:left="1418" w:header="567" w:footer="596" w:gutter="0"/>
          <w:cols w:space="708"/>
          <w:docGrid w:linePitch="360"/>
        </w:sectPr>
      </w:pPr>
    </w:p>
    <w:p w:rsidR="00F94B22" w:rsidRPr="00693750" w:rsidRDefault="002A1356" w:rsidP="0069375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4877F9" w:rsidRDefault="004877F9">
      <w:pPr>
        <w:spacing w:before="225" w:after="225" w:line="240" w:lineRule="auto"/>
        <w:jc w:val="center"/>
        <w:rPr>
          <w:rFonts w:ascii="Arial" w:hAnsi="Arial" w:cs="Arial"/>
          <w:b/>
          <w:bCs/>
          <w:color w:val="000000"/>
          <w:sz w:val="27"/>
          <w:szCs w:val="27"/>
        </w:rPr>
      </w:pPr>
      <w:r w:rsidRPr="004877F9">
        <w:rPr>
          <w:rFonts w:ascii="Arial" w:hAnsi="Arial" w:cs="Arial"/>
          <w:b/>
          <w:bCs/>
          <w:color w:val="000000"/>
          <w:sz w:val="27"/>
          <w:szCs w:val="27"/>
        </w:rPr>
        <w:t xml:space="preserve">POGODBA O DOBAVI GASILSKEGA VOZILA ZA DOBAVO VODE ZA POTREBE GASILSKO REŠEVALNE SLUŽBE KRANJ </w:t>
      </w:r>
    </w:p>
    <w:p w:rsidR="00FF1715" w:rsidRDefault="002A1356">
      <w:pPr>
        <w:spacing w:before="225" w:after="225" w:line="240" w:lineRule="auto"/>
        <w:jc w:val="center"/>
      </w:pPr>
      <w:r>
        <w:rPr>
          <w:rFonts w:ascii="Arial" w:hAnsi="Arial" w:cs="Arial"/>
          <w:color w:val="000000"/>
          <w:sz w:val="18"/>
          <w:szCs w:val="18"/>
        </w:rPr>
        <w:t>sklenjena med</w:t>
      </w:r>
    </w:p>
    <w:p w:rsidR="00FF1715" w:rsidRDefault="002A1356">
      <w:pPr>
        <w:spacing w:after="0" w:line="240" w:lineRule="auto"/>
      </w:pPr>
      <w:r>
        <w:rPr>
          <w:rFonts w:ascii="Arial" w:hAnsi="Arial" w:cs="Arial"/>
          <w:b/>
          <w:bCs/>
          <w:color w:val="000000"/>
          <w:sz w:val="18"/>
          <w:szCs w:val="18"/>
        </w:rPr>
        <w:t>NAROČNIKOM: GASILSKO REŠEVALNA SLUŽBA KRANJ, Bleiweisova cesta 34, 4000 KRANJ,</w:t>
      </w:r>
      <w:r>
        <w:rPr>
          <w:rFonts w:ascii="Arial" w:hAnsi="Arial" w:cs="Arial"/>
          <w:color w:val="000000"/>
          <w:sz w:val="18"/>
          <w:szCs w:val="18"/>
        </w:rPr>
        <w:br/>
        <w:t>ki ga zastopa Tomaž Krišelj, direktor</w:t>
      </w:r>
      <w:r>
        <w:br/>
      </w:r>
    </w:p>
    <w:tbl>
      <w:tblPr>
        <w:tblStyle w:val="NormalTablePHPDOCX"/>
        <w:tblW w:w="3500" w:type="pct"/>
        <w:tblInd w:w="108" w:type="dxa"/>
        <w:tblLook w:val="04A0" w:firstRow="1" w:lastRow="0" w:firstColumn="1" w:lastColumn="0" w:noHBand="0" w:noVBand="1"/>
      </w:tblPr>
      <w:tblGrid>
        <w:gridCol w:w="3300"/>
        <w:gridCol w:w="3049"/>
      </w:tblGrid>
      <w:tr w:rsidR="00FF1715">
        <w:tc>
          <w:tcPr>
            <w:tcW w:w="3300" w:type="dxa"/>
            <w:tcMar>
              <w:top w:w="0" w:type="auto"/>
              <w:bottom w:w="0" w:type="auto"/>
            </w:tcMar>
            <w:vAlign w:val="center"/>
          </w:tcPr>
          <w:p w:rsidR="00FF1715" w:rsidRDefault="002A1356">
            <w:r>
              <w:rPr>
                <w:rFonts w:ascii="Arial" w:hAnsi="Arial" w:cs="Arial"/>
                <w:color w:val="000000"/>
                <w:position w:val="-2"/>
                <w:sz w:val="18"/>
                <w:szCs w:val="18"/>
              </w:rPr>
              <w:t>Matična številka:</w:t>
            </w:r>
          </w:p>
        </w:tc>
        <w:tc>
          <w:tcPr>
            <w:tcW w:w="0" w:type="auto"/>
            <w:tcMar>
              <w:top w:w="0" w:type="auto"/>
              <w:bottom w:w="0" w:type="auto"/>
            </w:tcMar>
            <w:vAlign w:val="center"/>
          </w:tcPr>
          <w:p w:rsidR="00FF1715" w:rsidRDefault="002A1356">
            <w:r>
              <w:rPr>
                <w:rFonts w:ascii="Arial" w:hAnsi="Arial" w:cs="Arial"/>
                <w:color w:val="000000"/>
                <w:position w:val="-2"/>
                <w:sz w:val="18"/>
                <w:szCs w:val="18"/>
              </w:rPr>
              <w:t>5015561000</w:t>
            </w:r>
          </w:p>
        </w:tc>
      </w:tr>
      <w:tr w:rsidR="00FF1715">
        <w:tc>
          <w:tcPr>
            <w:tcW w:w="3300" w:type="dxa"/>
            <w:tcMar>
              <w:top w:w="0" w:type="auto"/>
              <w:bottom w:w="0" w:type="auto"/>
            </w:tcMar>
            <w:vAlign w:val="center"/>
          </w:tcPr>
          <w:p w:rsidR="00FF1715" w:rsidRDefault="002A1356">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F1715" w:rsidRDefault="002A1356">
            <w:r>
              <w:rPr>
                <w:rFonts w:ascii="Arial" w:hAnsi="Arial" w:cs="Arial"/>
                <w:color w:val="000000"/>
                <w:position w:val="-2"/>
                <w:sz w:val="18"/>
                <w:szCs w:val="18"/>
              </w:rPr>
              <w:t>SI 65639642</w:t>
            </w:r>
          </w:p>
        </w:tc>
      </w:tr>
      <w:tr w:rsidR="00FF1715">
        <w:tc>
          <w:tcPr>
            <w:tcW w:w="3300" w:type="dxa"/>
            <w:tcMar>
              <w:top w:w="0" w:type="auto"/>
              <w:bottom w:w="0" w:type="auto"/>
            </w:tcMar>
            <w:vAlign w:val="center"/>
          </w:tcPr>
          <w:p w:rsidR="00FF1715" w:rsidRDefault="002A1356">
            <w:r>
              <w:rPr>
                <w:rFonts w:ascii="Arial" w:hAnsi="Arial" w:cs="Arial"/>
                <w:color w:val="000000"/>
                <w:position w:val="-2"/>
                <w:sz w:val="18"/>
                <w:szCs w:val="18"/>
              </w:rPr>
              <w:t>Transakcijski račun (TRR):</w:t>
            </w:r>
          </w:p>
        </w:tc>
        <w:tc>
          <w:tcPr>
            <w:tcW w:w="0" w:type="auto"/>
            <w:tcMar>
              <w:top w:w="0" w:type="auto"/>
              <w:bottom w:w="0" w:type="auto"/>
            </w:tcMar>
            <w:vAlign w:val="center"/>
          </w:tcPr>
          <w:p w:rsidR="00FF1715" w:rsidRDefault="002A1356">
            <w:r>
              <w:rPr>
                <w:rFonts w:ascii="Arial" w:hAnsi="Arial" w:cs="Arial"/>
                <w:color w:val="000000"/>
                <w:position w:val="-2"/>
                <w:sz w:val="18"/>
                <w:szCs w:val="18"/>
              </w:rPr>
              <w:t>SI56 0125 2603 0194 495</w:t>
            </w:r>
          </w:p>
        </w:tc>
      </w:tr>
    </w:tbl>
    <w:p w:rsidR="00FF1715" w:rsidRDefault="002A1356">
      <w:pPr>
        <w:spacing w:before="225" w:after="225" w:line="240" w:lineRule="auto"/>
        <w:jc w:val="center"/>
      </w:pPr>
      <w:r>
        <w:rPr>
          <w:rFonts w:ascii="Arial" w:hAnsi="Arial" w:cs="Arial"/>
          <w:color w:val="000000"/>
          <w:sz w:val="18"/>
          <w:szCs w:val="18"/>
        </w:rPr>
        <w:t>in</w:t>
      </w:r>
    </w:p>
    <w:p w:rsidR="004877F9" w:rsidRDefault="004877F9" w:rsidP="004877F9">
      <w:pPr>
        <w:spacing w:after="0" w:line="240" w:lineRule="auto"/>
        <w:jc w:val="both"/>
        <w:rPr>
          <w:rFonts w:ascii="Arial" w:hAnsi="Arial" w:cs="Arial"/>
          <w:color w:val="000000"/>
          <w:sz w:val="18"/>
          <w:szCs w:val="18"/>
        </w:rPr>
      </w:pPr>
      <w:r>
        <w:rPr>
          <w:rFonts w:ascii="Arial" w:hAnsi="Arial" w:cs="Arial"/>
          <w:b/>
          <w:bCs/>
          <w:color w:val="000000"/>
          <w:sz w:val="18"/>
          <w:szCs w:val="18"/>
        </w:rPr>
        <w:t>DOBAVITELJEM: </w:t>
      </w:r>
      <w:r>
        <w:rPr>
          <w:rFonts w:ascii="Arial" w:hAnsi="Arial" w:cs="Arial"/>
          <w:b/>
          <w:color w:val="000000"/>
          <w:sz w:val="18"/>
          <w:szCs w:val="18"/>
        </w:rPr>
        <w:t>___________________________________________</w:t>
      </w:r>
    </w:p>
    <w:p w:rsidR="004877F9" w:rsidRDefault="004877F9" w:rsidP="004877F9">
      <w:pPr>
        <w:spacing w:after="0" w:line="240" w:lineRule="auto"/>
        <w:jc w:val="both"/>
        <w:rPr>
          <w:rFonts w:ascii="Arial" w:hAnsi="Arial" w:cs="Arial"/>
          <w:color w:val="000000"/>
          <w:sz w:val="18"/>
          <w:szCs w:val="18"/>
        </w:rPr>
      </w:pPr>
      <w:r>
        <w:rPr>
          <w:rFonts w:ascii="Arial" w:hAnsi="Arial" w:cs="Arial"/>
          <w:color w:val="000000"/>
          <w:sz w:val="18"/>
          <w:szCs w:val="18"/>
        </w:rPr>
        <w:t>ki ga zastopa __________________,</w:t>
      </w:r>
    </w:p>
    <w:p w:rsidR="004877F9" w:rsidRDefault="004877F9" w:rsidP="004877F9">
      <w:pPr>
        <w:spacing w:after="0" w:line="240" w:lineRule="auto"/>
        <w:jc w:val="both"/>
      </w:pPr>
    </w:p>
    <w:tbl>
      <w:tblPr>
        <w:tblStyle w:val="NormalTablePHPDOCX"/>
        <w:tblW w:w="4656" w:type="pct"/>
        <w:tblInd w:w="108" w:type="dxa"/>
        <w:tblLook w:val="04A0" w:firstRow="1" w:lastRow="0" w:firstColumn="1" w:lastColumn="0" w:noHBand="0" w:noVBand="1"/>
      </w:tblPr>
      <w:tblGrid>
        <w:gridCol w:w="3234"/>
        <w:gridCol w:w="5212"/>
      </w:tblGrid>
      <w:tr w:rsidR="004877F9" w:rsidTr="007D7E32">
        <w:tc>
          <w:tcPr>
            <w:tcW w:w="3300" w:type="dxa"/>
            <w:tcMar>
              <w:top w:w="0" w:type="auto"/>
              <w:bottom w:w="0" w:type="auto"/>
            </w:tcMar>
            <w:vAlign w:val="center"/>
          </w:tcPr>
          <w:p w:rsidR="004877F9" w:rsidRDefault="004877F9" w:rsidP="007D7E32">
            <w:r>
              <w:rPr>
                <w:rFonts w:ascii="Arial" w:hAnsi="Arial" w:cs="Arial"/>
                <w:color w:val="000000"/>
                <w:position w:val="-2"/>
                <w:sz w:val="18"/>
                <w:szCs w:val="18"/>
              </w:rPr>
              <w:t>Matična številka:</w:t>
            </w:r>
          </w:p>
        </w:tc>
        <w:tc>
          <w:tcPr>
            <w:tcW w:w="5347" w:type="dxa"/>
            <w:tcMar>
              <w:top w:w="0" w:type="auto"/>
              <w:bottom w:w="0" w:type="auto"/>
            </w:tcMar>
            <w:vAlign w:val="center"/>
          </w:tcPr>
          <w:p w:rsidR="004877F9" w:rsidRDefault="004877F9" w:rsidP="007D7E32">
            <w:r>
              <w:rPr>
                <w:rFonts w:ascii="Arial" w:hAnsi="Arial" w:cs="Arial"/>
                <w:color w:val="000000"/>
                <w:position w:val="-2"/>
                <w:sz w:val="18"/>
                <w:szCs w:val="18"/>
              </w:rPr>
              <w:t>____________</w:t>
            </w:r>
          </w:p>
        </w:tc>
      </w:tr>
      <w:tr w:rsidR="004877F9" w:rsidTr="007D7E32">
        <w:tc>
          <w:tcPr>
            <w:tcW w:w="3300" w:type="dxa"/>
            <w:tcMar>
              <w:top w:w="0" w:type="auto"/>
              <w:bottom w:w="0" w:type="auto"/>
            </w:tcMar>
            <w:vAlign w:val="center"/>
          </w:tcPr>
          <w:p w:rsidR="004877F9" w:rsidRDefault="004877F9" w:rsidP="007D7E32">
            <w:r>
              <w:rPr>
                <w:rFonts w:ascii="Arial" w:hAnsi="Arial" w:cs="Arial"/>
                <w:color w:val="000000"/>
                <w:position w:val="-2"/>
                <w:sz w:val="18"/>
                <w:szCs w:val="18"/>
              </w:rPr>
              <w:t>Identifikacijska številka (ID za DDV):</w:t>
            </w:r>
          </w:p>
        </w:tc>
        <w:tc>
          <w:tcPr>
            <w:tcW w:w="5347" w:type="dxa"/>
            <w:tcMar>
              <w:top w:w="0" w:type="auto"/>
              <w:bottom w:w="0" w:type="auto"/>
            </w:tcMar>
            <w:vAlign w:val="center"/>
          </w:tcPr>
          <w:p w:rsidR="004877F9" w:rsidRDefault="004877F9" w:rsidP="007D7E32">
            <w:r>
              <w:rPr>
                <w:rFonts w:ascii="Arial" w:hAnsi="Arial" w:cs="Arial"/>
                <w:color w:val="000000"/>
                <w:position w:val="-2"/>
                <w:sz w:val="18"/>
                <w:szCs w:val="18"/>
              </w:rPr>
              <w:t>____________</w:t>
            </w:r>
          </w:p>
        </w:tc>
      </w:tr>
      <w:tr w:rsidR="004877F9" w:rsidTr="007D7E32">
        <w:tc>
          <w:tcPr>
            <w:tcW w:w="3300" w:type="dxa"/>
            <w:tcMar>
              <w:top w:w="0" w:type="auto"/>
              <w:bottom w:w="0" w:type="auto"/>
            </w:tcMar>
            <w:vAlign w:val="center"/>
          </w:tcPr>
          <w:p w:rsidR="004877F9" w:rsidRDefault="004877F9" w:rsidP="007D7E32">
            <w:r>
              <w:rPr>
                <w:rFonts w:ascii="Arial" w:hAnsi="Arial" w:cs="Arial"/>
                <w:color w:val="000000"/>
                <w:position w:val="-2"/>
                <w:sz w:val="18"/>
                <w:szCs w:val="18"/>
              </w:rPr>
              <w:t>Transakcijski račun (TRR):</w:t>
            </w:r>
          </w:p>
        </w:tc>
        <w:tc>
          <w:tcPr>
            <w:tcW w:w="5347" w:type="dxa"/>
            <w:tcMar>
              <w:top w:w="0" w:type="auto"/>
              <w:bottom w:w="0" w:type="auto"/>
            </w:tcMar>
            <w:vAlign w:val="center"/>
          </w:tcPr>
          <w:p w:rsidR="004877F9" w:rsidRDefault="004877F9" w:rsidP="007D7E32">
            <w:r>
              <w:rPr>
                <w:rFonts w:ascii="Arial" w:hAnsi="Arial" w:cs="Arial"/>
                <w:color w:val="000000"/>
                <w:position w:val="-2"/>
                <w:sz w:val="18"/>
                <w:szCs w:val="18"/>
              </w:rPr>
              <w:t>____________</w:t>
            </w:r>
          </w:p>
        </w:tc>
      </w:tr>
    </w:tbl>
    <w:p w:rsidR="004877F9" w:rsidRDefault="004877F9" w:rsidP="004877F9">
      <w:pPr>
        <w:spacing w:before="225" w:after="225" w:line="240" w:lineRule="auto"/>
        <w:jc w:val="both"/>
      </w:pPr>
      <w:r>
        <w:rPr>
          <w:rFonts w:ascii="Arial" w:hAnsi="Arial" w:cs="Arial"/>
          <w:color w:val="000000"/>
          <w:sz w:val="18"/>
          <w:szCs w:val="18"/>
        </w:rPr>
        <w:t> </w:t>
      </w:r>
    </w:p>
    <w:p w:rsidR="004877F9" w:rsidRDefault="004877F9" w:rsidP="004877F9">
      <w:pPr>
        <w:spacing w:before="225" w:after="225" w:line="240" w:lineRule="auto"/>
        <w:jc w:val="both"/>
      </w:pPr>
      <w:r>
        <w:rPr>
          <w:rFonts w:ascii="Arial" w:hAnsi="Arial" w:cs="Arial"/>
          <w:b/>
          <w:bCs/>
          <w:color w:val="000000"/>
          <w:sz w:val="18"/>
          <w:szCs w:val="18"/>
        </w:rPr>
        <w:t>I. UVODNE DOLOČBE</w:t>
      </w:r>
    </w:p>
    <w:p w:rsidR="004877F9" w:rsidRDefault="004877F9" w:rsidP="004877F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877F9" w:rsidTr="007D7E32">
        <w:tc>
          <w:tcPr>
            <w:tcW w:w="0" w:type="auto"/>
            <w:tcMar>
              <w:top w:w="0" w:type="auto"/>
              <w:bottom w:w="0" w:type="auto"/>
            </w:tcMar>
          </w:tcPr>
          <w:p w:rsidR="004877F9" w:rsidRDefault="004877F9" w:rsidP="007D7E32">
            <w:pPr>
              <w:spacing w:before="225" w:after="225"/>
              <w:jc w:val="both"/>
            </w:pPr>
            <w:r>
              <w:rPr>
                <w:rFonts w:ascii="Arial" w:hAnsi="Arial" w:cs="Arial"/>
                <w:color w:val="000000"/>
                <w:sz w:val="18"/>
                <w:szCs w:val="18"/>
              </w:rPr>
              <w:t>Pogodbo se sklepa na podlagi:</w:t>
            </w:r>
          </w:p>
          <w:p w:rsidR="004877F9" w:rsidRPr="00B44298" w:rsidRDefault="004877F9" w:rsidP="00FB73C4">
            <w:pPr>
              <w:pStyle w:val="ListParagraph"/>
              <w:numPr>
                <w:ilvl w:val="0"/>
                <w:numId w:val="40"/>
              </w:numPr>
              <w:spacing w:before="225" w:after="225"/>
              <w:jc w:val="both"/>
            </w:pPr>
            <w:r w:rsidRPr="00B44298">
              <w:rPr>
                <w:rFonts w:ascii="Arial" w:hAnsi="Arial" w:cs="Arial"/>
                <w:color w:val="000000"/>
                <w:sz w:val="18"/>
                <w:szCs w:val="18"/>
              </w:rPr>
              <w:t xml:space="preserve">ponudbe ponudnika </w:t>
            </w:r>
            <w:r>
              <w:rPr>
                <w:rFonts w:ascii="Arial" w:hAnsi="Arial" w:cs="Arial"/>
                <w:color w:val="000000"/>
                <w:sz w:val="18"/>
                <w:szCs w:val="18"/>
              </w:rPr>
              <w:t>______________________</w:t>
            </w:r>
            <w:r w:rsidRPr="00B44298">
              <w:rPr>
                <w:rFonts w:ascii="Arial" w:hAnsi="Arial" w:cs="Arial"/>
                <w:color w:val="000000"/>
                <w:sz w:val="18"/>
                <w:szCs w:val="18"/>
              </w:rPr>
              <w:t xml:space="preserve">številka </w:t>
            </w:r>
            <w:r>
              <w:rPr>
                <w:rFonts w:ascii="Arial" w:hAnsi="Arial" w:cs="Arial"/>
                <w:color w:val="000000"/>
                <w:sz w:val="18"/>
                <w:szCs w:val="18"/>
              </w:rPr>
              <w:t>__________</w:t>
            </w:r>
            <w:r w:rsidRPr="00B44298">
              <w:rPr>
                <w:rFonts w:ascii="Arial" w:hAnsi="Arial" w:cs="Arial"/>
                <w:color w:val="000000"/>
                <w:sz w:val="18"/>
                <w:szCs w:val="18"/>
              </w:rPr>
              <w:t xml:space="preserve">, z dne </w:t>
            </w:r>
            <w:r>
              <w:rPr>
                <w:rFonts w:ascii="Arial" w:hAnsi="Arial" w:cs="Arial"/>
                <w:color w:val="000000"/>
                <w:sz w:val="18"/>
                <w:szCs w:val="18"/>
              </w:rPr>
              <w:t>________</w:t>
            </w:r>
            <w:r w:rsidRPr="00B44298">
              <w:rPr>
                <w:rFonts w:ascii="Arial" w:hAnsi="Arial" w:cs="Arial"/>
                <w:color w:val="000000"/>
                <w:sz w:val="18"/>
                <w:szCs w:val="18"/>
              </w:rPr>
              <w:t>,</w:t>
            </w:r>
          </w:p>
          <w:p w:rsidR="004877F9" w:rsidRDefault="004877F9" w:rsidP="00FB73C4">
            <w:pPr>
              <w:pStyle w:val="ListParagraph"/>
              <w:numPr>
                <w:ilvl w:val="0"/>
                <w:numId w:val="40"/>
              </w:numPr>
              <w:spacing w:before="225" w:after="225"/>
              <w:jc w:val="both"/>
            </w:pPr>
            <w:r w:rsidRPr="00B44298">
              <w:rPr>
                <w:rFonts w:ascii="Arial" w:hAnsi="Arial" w:cs="Arial"/>
                <w:color w:val="000000"/>
                <w:sz w:val="18"/>
                <w:szCs w:val="18"/>
              </w:rPr>
              <w:t xml:space="preserve">naročnikove Odločitve o oddaji naročila št. </w:t>
            </w:r>
            <w:r>
              <w:rPr>
                <w:rFonts w:ascii="Arial" w:hAnsi="Arial" w:cs="Arial"/>
                <w:color w:val="000000"/>
                <w:sz w:val="18"/>
                <w:szCs w:val="18"/>
              </w:rPr>
              <w:t>________</w:t>
            </w:r>
            <w:r w:rsidRPr="00B44298">
              <w:rPr>
                <w:rFonts w:ascii="Arial" w:hAnsi="Arial" w:cs="Arial"/>
                <w:color w:val="000000"/>
                <w:sz w:val="18"/>
                <w:szCs w:val="18"/>
              </w:rPr>
              <w:t>, z dne</w:t>
            </w:r>
            <w:r>
              <w:rPr>
                <w:rFonts w:ascii="Arial" w:hAnsi="Arial" w:cs="Arial"/>
                <w:color w:val="000000"/>
                <w:sz w:val="18"/>
                <w:szCs w:val="18"/>
              </w:rPr>
              <w:t xml:space="preserve"> __________, ki je bila objavljena na Portalu javnih naročil dne _______ pod oznako _________,</w:t>
            </w:r>
          </w:p>
          <w:p w:rsidR="004877F9" w:rsidRPr="00E06778" w:rsidRDefault="004877F9" w:rsidP="007D7E32">
            <w:pPr>
              <w:spacing w:before="225" w:after="225"/>
              <w:jc w:val="both"/>
              <w:rPr>
                <w:rFonts w:ascii="Arial" w:hAnsi="Arial" w:cs="Arial"/>
                <w:color w:val="000000"/>
                <w:sz w:val="18"/>
                <w:szCs w:val="18"/>
              </w:rPr>
            </w:pPr>
            <w:r>
              <w:rPr>
                <w:rFonts w:ascii="Arial" w:hAnsi="Arial" w:cs="Arial"/>
                <w:color w:val="000000"/>
                <w:sz w:val="18"/>
                <w:szCs w:val="18"/>
              </w:rPr>
              <w:t>za javno naročilo z naslovom »</w:t>
            </w:r>
            <w:r w:rsidRPr="004877F9">
              <w:rPr>
                <w:rFonts w:ascii="Arial" w:hAnsi="Arial" w:cs="Arial"/>
                <w:color w:val="000000"/>
                <w:sz w:val="18"/>
                <w:szCs w:val="18"/>
              </w:rPr>
              <w:t>Nakup gasilskega vozila za dobavo vode za potrebe Gasilsko reševalne službe Kranj</w:t>
            </w:r>
            <w:r>
              <w:rPr>
                <w:rFonts w:ascii="Arial" w:hAnsi="Arial" w:cs="Arial"/>
                <w:color w:val="000000"/>
                <w:sz w:val="18"/>
                <w:szCs w:val="18"/>
              </w:rPr>
              <w:t>«, ki je bilo objavljeno na Portalu javnih naročil dne _________, pod številko ____________.</w:t>
            </w:r>
          </w:p>
        </w:tc>
      </w:tr>
    </w:tbl>
    <w:p w:rsidR="004877F9" w:rsidRDefault="004877F9" w:rsidP="004877F9">
      <w:pPr>
        <w:spacing w:after="0" w:line="240" w:lineRule="auto"/>
        <w:jc w:val="center"/>
        <w:rPr>
          <w:rFonts w:ascii="Arial" w:hAnsi="Arial" w:cs="Arial"/>
          <w:b/>
          <w:bCs/>
          <w:color w:val="000000"/>
          <w:sz w:val="18"/>
          <w:szCs w:val="18"/>
        </w:rPr>
      </w:pPr>
    </w:p>
    <w:p w:rsidR="004877F9" w:rsidRDefault="004877F9" w:rsidP="004877F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877F9" w:rsidTr="007D7E32">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4877F9" w:rsidTr="007D7E32">
              <w:tc>
                <w:tcPr>
                  <w:tcW w:w="0" w:type="auto"/>
                  <w:tcMar>
                    <w:top w:w="0" w:type="auto"/>
                    <w:bottom w:w="0" w:type="auto"/>
                  </w:tcMar>
                </w:tcPr>
                <w:p w:rsidR="004877F9" w:rsidRDefault="004877F9" w:rsidP="007D7E32">
                  <w:pPr>
                    <w:jc w:val="both"/>
                    <w:rPr>
                      <w:rFonts w:ascii="Arial" w:hAnsi="Arial" w:cs="Arial"/>
                      <w:color w:val="000000"/>
                      <w:sz w:val="18"/>
                      <w:szCs w:val="18"/>
                    </w:rPr>
                  </w:pPr>
                  <w:r>
                    <w:rPr>
                      <w:rFonts w:ascii="Arial" w:hAnsi="Arial" w:cs="Arial"/>
                      <w:color w:val="000000"/>
                      <w:sz w:val="18"/>
                      <w:szCs w:val="18"/>
                    </w:rPr>
                    <w:t>Sestavni deli te pogodbe so:</w:t>
                  </w:r>
                </w:p>
                <w:p w:rsidR="004877F9" w:rsidRDefault="004877F9" w:rsidP="007D7E32">
                  <w:pPr>
                    <w:jc w:val="both"/>
                  </w:pPr>
                </w:p>
              </w:tc>
            </w:tr>
          </w:tbl>
          <w:p w:rsidR="004877F9" w:rsidRPr="009F0EED" w:rsidRDefault="004877F9" w:rsidP="00FB73C4">
            <w:pPr>
              <w:pStyle w:val="ListParagraph"/>
              <w:numPr>
                <w:ilvl w:val="0"/>
                <w:numId w:val="41"/>
              </w:numPr>
              <w:jc w:val="both"/>
              <w:rPr>
                <w:rFonts w:ascii="Arial" w:hAnsi="Arial" w:cs="Arial"/>
                <w:sz w:val="18"/>
              </w:rPr>
            </w:pPr>
            <w:r w:rsidRPr="009F0EED">
              <w:rPr>
                <w:rFonts w:ascii="Arial" w:hAnsi="Arial" w:cs="Arial"/>
                <w:sz w:val="18"/>
              </w:rPr>
              <w:t>razpisna dokumentacija z vsemi dopolnitvami,</w:t>
            </w:r>
          </w:p>
          <w:p w:rsidR="004877F9" w:rsidRPr="009F0EED" w:rsidRDefault="004877F9" w:rsidP="00FB73C4">
            <w:pPr>
              <w:pStyle w:val="ListParagraph"/>
              <w:numPr>
                <w:ilvl w:val="0"/>
                <w:numId w:val="41"/>
              </w:numPr>
              <w:jc w:val="both"/>
              <w:rPr>
                <w:rFonts w:ascii="Arial" w:hAnsi="Arial" w:cs="Arial"/>
                <w:sz w:val="18"/>
              </w:rPr>
            </w:pPr>
            <w:r w:rsidRPr="009F0EED">
              <w:rPr>
                <w:rFonts w:ascii="Arial" w:hAnsi="Arial" w:cs="Arial"/>
                <w:sz w:val="18"/>
              </w:rPr>
              <w:t>tehnična dokumentacija,</w:t>
            </w:r>
          </w:p>
          <w:p w:rsidR="004877F9" w:rsidRPr="009F0EED" w:rsidRDefault="004877F9" w:rsidP="00FB73C4">
            <w:pPr>
              <w:pStyle w:val="ListParagraph"/>
              <w:numPr>
                <w:ilvl w:val="0"/>
                <w:numId w:val="41"/>
              </w:numPr>
              <w:jc w:val="both"/>
              <w:rPr>
                <w:rFonts w:ascii="Arial" w:hAnsi="Arial" w:cs="Arial"/>
                <w:sz w:val="18"/>
              </w:rPr>
            </w:pPr>
            <w:r w:rsidRPr="009F0EED">
              <w:rPr>
                <w:rFonts w:ascii="Arial" w:hAnsi="Arial" w:cs="Arial"/>
                <w:sz w:val="18"/>
              </w:rPr>
              <w:t>ponudba dobavitelja.</w:t>
            </w:r>
          </w:p>
          <w:p w:rsidR="004877F9" w:rsidRDefault="004877F9" w:rsidP="007D7E32"/>
          <w:tbl>
            <w:tblPr>
              <w:tblStyle w:val="NormalTablePHPDOCX"/>
              <w:tblW w:w="0" w:type="auto"/>
              <w:tblLook w:val="04A0" w:firstRow="1" w:lastRow="0" w:firstColumn="1" w:lastColumn="0" w:noHBand="0" w:noVBand="1"/>
            </w:tblPr>
            <w:tblGrid>
              <w:gridCol w:w="8746"/>
            </w:tblGrid>
            <w:tr w:rsidR="004877F9" w:rsidTr="007D7E32">
              <w:tc>
                <w:tcPr>
                  <w:tcW w:w="0" w:type="auto"/>
                  <w:tcMar>
                    <w:top w:w="0" w:type="auto"/>
                    <w:bottom w:w="0" w:type="auto"/>
                  </w:tcMar>
                </w:tcPr>
                <w:p w:rsidR="004877F9" w:rsidRDefault="004877F9" w:rsidP="007D7E32">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rsidR="004877F9" w:rsidRDefault="004877F9" w:rsidP="007D7E32"/>
        </w:tc>
      </w:tr>
    </w:tbl>
    <w:p w:rsidR="00B206F9" w:rsidRDefault="00B206F9" w:rsidP="004877F9">
      <w:pPr>
        <w:spacing w:before="225" w:after="225" w:line="240" w:lineRule="auto"/>
        <w:jc w:val="both"/>
        <w:rPr>
          <w:rFonts w:ascii="Arial" w:hAnsi="Arial" w:cs="Arial"/>
          <w:b/>
          <w:bCs/>
          <w:color w:val="000000"/>
          <w:sz w:val="18"/>
          <w:szCs w:val="18"/>
        </w:rPr>
      </w:pPr>
    </w:p>
    <w:p w:rsidR="004877F9" w:rsidRDefault="004877F9" w:rsidP="004877F9">
      <w:pPr>
        <w:spacing w:before="225" w:after="225" w:line="240" w:lineRule="auto"/>
        <w:jc w:val="both"/>
      </w:pPr>
      <w:r>
        <w:rPr>
          <w:rFonts w:ascii="Arial" w:hAnsi="Arial" w:cs="Arial"/>
          <w:b/>
          <w:bCs/>
          <w:color w:val="000000"/>
          <w:sz w:val="18"/>
          <w:szCs w:val="18"/>
        </w:rPr>
        <w:t>II. PREDMET POGODBE</w:t>
      </w:r>
    </w:p>
    <w:p w:rsidR="004877F9" w:rsidRDefault="004877F9" w:rsidP="004877F9">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rsidR="004877F9" w:rsidRDefault="004877F9" w:rsidP="004877F9">
      <w:pPr>
        <w:spacing w:after="0" w:line="240" w:lineRule="auto"/>
        <w:jc w:val="both"/>
        <w:rPr>
          <w:rFonts w:ascii="Arial" w:hAnsi="Arial" w:cs="Arial"/>
          <w:bCs/>
          <w:color w:val="000000"/>
          <w:sz w:val="18"/>
          <w:szCs w:val="18"/>
        </w:rPr>
      </w:pPr>
    </w:p>
    <w:p w:rsidR="004877F9" w:rsidRPr="00693750" w:rsidRDefault="004877F9" w:rsidP="00693750">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rsidR="004877F9" w:rsidRDefault="004877F9" w:rsidP="004877F9">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4. člen</w:t>
      </w:r>
    </w:p>
    <w:p w:rsidR="004877F9" w:rsidRDefault="004877F9" w:rsidP="004877F9">
      <w:pPr>
        <w:spacing w:after="0" w:line="240" w:lineRule="auto"/>
        <w:rPr>
          <w:rFonts w:ascii="Arial" w:hAnsi="Arial" w:cs="Arial"/>
          <w:b/>
          <w:bCs/>
          <w:color w:val="000000"/>
          <w:sz w:val="18"/>
          <w:szCs w:val="18"/>
        </w:rPr>
      </w:pPr>
    </w:p>
    <w:p w:rsidR="004877F9" w:rsidRPr="009F0EED" w:rsidRDefault="004877F9" w:rsidP="004877F9">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rsidR="004877F9" w:rsidRDefault="004877F9" w:rsidP="004877F9">
      <w:pPr>
        <w:spacing w:after="0" w:line="240" w:lineRule="auto"/>
        <w:jc w:val="center"/>
        <w:rPr>
          <w:rFonts w:ascii="Arial" w:hAnsi="Arial" w:cs="Arial"/>
          <w:b/>
          <w:bCs/>
          <w:color w:val="000000"/>
          <w:sz w:val="18"/>
          <w:szCs w:val="18"/>
        </w:rPr>
      </w:pPr>
    </w:p>
    <w:p w:rsidR="004877F9" w:rsidRDefault="004877F9" w:rsidP="004877F9">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4877F9" w:rsidRDefault="004877F9" w:rsidP="004877F9">
      <w:pPr>
        <w:spacing w:after="0" w:line="240" w:lineRule="auto"/>
        <w:rPr>
          <w:rFonts w:ascii="Arial" w:hAnsi="Arial" w:cs="Arial"/>
          <w:b/>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rsidR="004877F9" w:rsidRDefault="004877F9" w:rsidP="004877F9">
      <w:pPr>
        <w:spacing w:after="0" w:line="240" w:lineRule="auto"/>
        <w:jc w:val="center"/>
      </w:pPr>
    </w:p>
    <w:p w:rsidR="004877F9" w:rsidRDefault="004877F9" w:rsidP="004877F9">
      <w:pPr>
        <w:spacing w:after="0" w:line="240" w:lineRule="auto"/>
        <w:jc w:val="center"/>
      </w:pPr>
    </w:p>
    <w:p w:rsidR="004877F9" w:rsidRDefault="004877F9" w:rsidP="004877F9">
      <w:pPr>
        <w:spacing w:after="0" w:line="240" w:lineRule="auto"/>
        <w:jc w:val="center"/>
      </w:pPr>
      <w:r>
        <w:rPr>
          <w:rFonts w:ascii="Arial" w:hAnsi="Arial" w:cs="Arial"/>
          <w:b/>
          <w:bCs/>
          <w:color w:val="000000"/>
          <w:sz w:val="18"/>
          <w:szCs w:val="18"/>
        </w:rPr>
        <w:t>6. člen</w:t>
      </w:r>
    </w:p>
    <w:p w:rsidR="004877F9" w:rsidRDefault="004877F9" w:rsidP="004877F9">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4877F9" w:rsidRDefault="004877F9" w:rsidP="004877F9">
      <w:pPr>
        <w:spacing w:before="225" w:after="225" w:line="240" w:lineRule="auto"/>
        <w:jc w:val="both"/>
        <w:rPr>
          <w:rFonts w:ascii="Arial" w:hAnsi="Arial" w:cs="Arial"/>
          <w:bCs/>
          <w:color w:val="000000"/>
          <w:sz w:val="18"/>
          <w:szCs w:val="18"/>
        </w:rPr>
      </w:pPr>
    </w:p>
    <w:p w:rsidR="004877F9" w:rsidRDefault="004877F9" w:rsidP="004877F9">
      <w:pPr>
        <w:spacing w:before="225" w:after="225" w:line="240" w:lineRule="auto"/>
        <w:jc w:val="both"/>
      </w:pPr>
      <w:r>
        <w:rPr>
          <w:rFonts w:ascii="Arial" w:hAnsi="Arial" w:cs="Arial"/>
          <w:b/>
          <w:bCs/>
          <w:color w:val="000000"/>
          <w:sz w:val="18"/>
          <w:szCs w:val="18"/>
        </w:rPr>
        <w:t>III. POGODBENA CENA</w:t>
      </w:r>
    </w:p>
    <w:p w:rsidR="004877F9" w:rsidRDefault="004877F9" w:rsidP="004877F9">
      <w:pPr>
        <w:spacing w:after="0" w:line="240" w:lineRule="auto"/>
        <w:jc w:val="center"/>
      </w:pPr>
      <w:r>
        <w:rPr>
          <w:rFonts w:ascii="Arial" w:hAnsi="Arial" w:cs="Arial"/>
          <w:b/>
          <w:bCs/>
          <w:color w:val="000000"/>
          <w:sz w:val="18"/>
          <w:szCs w:val="18"/>
        </w:rPr>
        <w:t>7. člen</w:t>
      </w:r>
    </w:p>
    <w:p w:rsidR="004877F9" w:rsidRDefault="004877F9" w:rsidP="004877F9">
      <w:pPr>
        <w:spacing w:after="0" w:line="240" w:lineRule="auto"/>
        <w:rPr>
          <w:rFonts w:ascii="Arial" w:hAnsi="Arial" w:cs="Arial"/>
          <w:b/>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rsidR="004877F9" w:rsidRPr="00B07136" w:rsidRDefault="004877F9" w:rsidP="004877F9">
      <w:pPr>
        <w:spacing w:after="0" w:line="240" w:lineRule="auto"/>
        <w:jc w:val="both"/>
        <w:rPr>
          <w:rFonts w:ascii="Arial" w:hAnsi="Arial" w:cs="Arial"/>
          <w:bCs/>
          <w:color w:val="000000"/>
          <w:sz w:val="18"/>
          <w:szCs w:val="18"/>
        </w:rPr>
      </w:pPr>
    </w:p>
    <w:p w:rsidR="004877F9" w:rsidRPr="008B6202" w:rsidRDefault="004877F9" w:rsidP="004877F9">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Pr>
          <w:rFonts w:ascii="Arial" w:hAnsi="Arial" w:cs="Arial"/>
          <w:bCs/>
          <w:color w:val="000000"/>
          <w:sz w:val="18"/>
          <w:szCs w:val="18"/>
        </w:rPr>
        <w:t>_____________________________________</w:t>
      </w:r>
      <w:r w:rsidRPr="00B07136">
        <w:rPr>
          <w:rFonts w:ascii="Arial" w:hAnsi="Arial" w:cs="Arial"/>
          <w:bCs/>
          <w:color w:val="000000"/>
          <w:sz w:val="18"/>
          <w:szCs w:val="18"/>
        </w:rPr>
        <w:t>.</w:t>
      </w:r>
    </w:p>
    <w:p w:rsidR="004877F9" w:rsidRDefault="004877F9" w:rsidP="004877F9">
      <w:pPr>
        <w:spacing w:after="0" w:line="240" w:lineRule="auto"/>
        <w:rPr>
          <w:rFonts w:ascii="Arial" w:hAnsi="Arial" w:cs="Arial"/>
          <w:b/>
          <w:bCs/>
          <w:color w:val="000000"/>
          <w:sz w:val="18"/>
          <w:szCs w:val="18"/>
        </w:rPr>
      </w:pPr>
    </w:p>
    <w:p w:rsidR="004877F9" w:rsidRDefault="004877F9" w:rsidP="004877F9">
      <w:pPr>
        <w:spacing w:after="0" w:line="240" w:lineRule="auto"/>
        <w:jc w:val="center"/>
        <w:rPr>
          <w:rFonts w:ascii="Arial" w:hAnsi="Arial" w:cs="Arial"/>
          <w:b/>
          <w:bCs/>
          <w:color w:val="000000"/>
          <w:sz w:val="18"/>
          <w:szCs w:val="18"/>
        </w:rPr>
      </w:pPr>
    </w:p>
    <w:p w:rsidR="004877F9" w:rsidRDefault="004877F9" w:rsidP="004877F9">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rsidR="004877F9"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rsidR="004877F9" w:rsidRPr="00B07136" w:rsidRDefault="004877F9" w:rsidP="004877F9">
      <w:pPr>
        <w:spacing w:after="0" w:line="240" w:lineRule="auto"/>
        <w:jc w:val="both"/>
        <w:rPr>
          <w:rFonts w:ascii="Arial" w:hAnsi="Arial" w:cs="Arial"/>
          <w:bCs/>
          <w:color w:val="000000"/>
          <w:sz w:val="18"/>
          <w:szCs w:val="18"/>
        </w:rPr>
      </w:pPr>
    </w:p>
    <w:p w:rsidR="004877F9"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5A3160" w:rsidRDefault="005A3160" w:rsidP="004877F9">
      <w:pPr>
        <w:spacing w:after="0" w:line="240" w:lineRule="auto"/>
        <w:jc w:val="both"/>
        <w:rPr>
          <w:rFonts w:ascii="Arial" w:hAnsi="Arial" w:cs="Arial"/>
          <w:bCs/>
          <w:color w:val="000000"/>
          <w:sz w:val="18"/>
          <w:szCs w:val="18"/>
        </w:rPr>
      </w:pPr>
    </w:p>
    <w:p w:rsidR="005A3160" w:rsidRPr="003672BA" w:rsidRDefault="005A3160" w:rsidP="004877F9">
      <w:pPr>
        <w:spacing w:after="0" w:line="240" w:lineRule="auto"/>
        <w:jc w:val="both"/>
        <w:rPr>
          <w:rFonts w:ascii="Arial" w:hAnsi="Arial" w:cs="Arial"/>
          <w:bCs/>
          <w:color w:val="000000" w:themeColor="text1"/>
          <w:sz w:val="18"/>
          <w:szCs w:val="18"/>
        </w:rPr>
      </w:pPr>
      <w:r w:rsidRPr="003672BA">
        <w:rPr>
          <w:rFonts w:ascii="Arial" w:hAnsi="Arial" w:cs="Arial"/>
          <w:bCs/>
          <w:color w:val="000000" w:themeColor="text1"/>
          <w:sz w:val="18"/>
          <w:szCs w:val="18"/>
        </w:rPr>
        <w:t>Dobavitelj mora naročniku najkasneje do 30. 11. 2019 izdati račune v višini najmanj 150.000,00 EUR z DDV. Faktura se lahko izstavi naročniku na podlagi podpisanega primopredajnega zapisnika (pisno potrjenega s strani predstavnikov obeh pogodbenih strank) za vsako posamično fazo za dobavljeno in delujočo opremo.</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w:t>
      </w:r>
      <w:r w:rsidR="005A3160" w:rsidRPr="005A3160">
        <w:rPr>
          <w:rFonts w:ascii="Arial" w:hAnsi="Arial" w:cs="Arial"/>
          <w:bCs/>
          <w:color w:val="808080" w:themeColor="background1" w:themeShade="80"/>
          <w:sz w:val="18"/>
          <w:szCs w:val="18"/>
        </w:rPr>
        <w:t>, za posamično fazo.</w:t>
      </w:r>
      <w:r w:rsidRPr="00B07136">
        <w:rPr>
          <w:rFonts w:ascii="Arial" w:hAnsi="Arial" w:cs="Arial"/>
          <w:bCs/>
          <w:color w:val="000000"/>
          <w:sz w:val="18"/>
          <w:szCs w:val="18"/>
        </w:rPr>
        <w:t xml:space="preserve"> </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dobavitelja številka </w:t>
      </w:r>
      <w:r>
        <w:rPr>
          <w:rFonts w:ascii="Arial" w:hAnsi="Arial" w:cs="Arial"/>
          <w:color w:val="000000"/>
          <w:position w:val="-2"/>
          <w:sz w:val="18"/>
          <w:szCs w:val="18"/>
        </w:rPr>
        <w:t>______________________________</w:t>
      </w:r>
      <w:r w:rsidRPr="00B07136">
        <w:rPr>
          <w:rFonts w:ascii="Arial" w:hAnsi="Arial" w:cs="Arial"/>
          <w:bCs/>
          <w:color w:val="000000"/>
          <w:sz w:val="18"/>
          <w:szCs w:val="18"/>
        </w:rPr>
        <w:t>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r>
        <w:rPr>
          <w:rFonts w:ascii="Arial" w:hAnsi="Arial" w:cs="Arial"/>
          <w:bCs/>
          <w:color w:val="000000"/>
          <w:sz w:val="18"/>
          <w:szCs w:val="18"/>
        </w:rPr>
        <w:t>.</w:t>
      </w:r>
    </w:p>
    <w:p w:rsidR="004877F9" w:rsidRDefault="004877F9" w:rsidP="004877F9">
      <w:pPr>
        <w:spacing w:after="0" w:line="240" w:lineRule="auto"/>
        <w:rPr>
          <w:rFonts w:ascii="Arial" w:hAnsi="Arial" w:cs="Arial"/>
          <w:b/>
          <w:bCs/>
          <w:color w:val="000000"/>
          <w:sz w:val="18"/>
          <w:szCs w:val="18"/>
        </w:rPr>
      </w:pPr>
    </w:p>
    <w:p w:rsidR="004877F9" w:rsidRDefault="004877F9" w:rsidP="004877F9">
      <w:pPr>
        <w:spacing w:after="0" w:line="240" w:lineRule="auto"/>
        <w:rPr>
          <w:rFonts w:ascii="Arial" w:hAnsi="Arial" w:cs="Arial"/>
          <w:b/>
          <w:bCs/>
          <w:color w:val="000000"/>
          <w:sz w:val="18"/>
          <w:szCs w:val="18"/>
        </w:rPr>
      </w:pPr>
    </w:p>
    <w:p w:rsidR="004877F9" w:rsidRDefault="004877F9" w:rsidP="004877F9">
      <w:pPr>
        <w:spacing w:before="225" w:after="225" w:line="240" w:lineRule="auto"/>
        <w:jc w:val="both"/>
      </w:pPr>
      <w:r>
        <w:rPr>
          <w:rFonts w:ascii="Arial" w:hAnsi="Arial" w:cs="Arial"/>
          <w:b/>
          <w:bCs/>
          <w:color w:val="000000"/>
          <w:sz w:val="18"/>
          <w:szCs w:val="18"/>
        </w:rPr>
        <w:lastRenderedPageBreak/>
        <w:t>IV. ROK ZA DOBAVO VOZILA</w:t>
      </w:r>
    </w:p>
    <w:p w:rsidR="004877F9" w:rsidRDefault="004877F9" w:rsidP="004877F9">
      <w:pPr>
        <w:spacing w:after="0" w:line="240" w:lineRule="auto"/>
        <w:jc w:val="center"/>
      </w:pPr>
      <w:r>
        <w:rPr>
          <w:rFonts w:ascii="Arial" w:hAnsi="Arial" w:cs="Arial"/>
          <w:b/>
          <w:bCs/>
          <w:color w:val="000000"/>
          <w:sz w:val="18"/>
          <w:szCs w:val="18"/>
        </w:rPr>
        <w:t>9. člen</w:t>
      </w:r>
    </w:p>
    <w:p w:rsidR="005A3160" w:rsidRPr="003672BA" w:rsidRDefault="005A3160" w:rsidP="004877F9">
      <w:pPr>
        <w:spacing w:after="0" w:line="240" w:lineRule="auto"/>
        <w:jc w:val="both"/>
        <w:rPr>
          <w:rFonts w:ascii="Arial" w:hAnsi="Arial" w:cs="Arial"/>
          <w:bCs/>
          <w:color w:val="000000" w:themeColor="text1"/>
          <w:sz w:val="18"/>
          <w:szCs w:val="18"/>
        </w:rPr>
      </w:pPr>
    </w:p>
    <w:p w:rsidR="005A3160" w:rsidRPr="003672BA" w:rsidRDefault="005A3160" w:rsidP="005A3160">
      <w:pPr>
        <w:spacing w:after="0" w:line="240" w:lineRule="auto"/>
        <w:jc w:val="both"/>
        <w:rPr>
          <w:rFonts w:ascii="Arial" w:hAnsi="Arial" w:cs="Arial"/>
          <w:bCs/>
          <w:color w:val="000000" w:themeColor="text1"/>
          <w:sz w:val="18"/>
          <w:szCs w:val="18"/>
        </w:rPr>
      </w:pPr>
      <w:r w:rsidRPr="003672BA">
        <w:rPr>
          <w:rFonts w:ascii="Arial" w:hAnsi="Arial" w:cs="Arial"/>
          <w:bCs/>
          <w:color w:val="000000" w:themeColor="text1"/>
          <w:sz w:val="18"/>
          <w:szCs w:val="18"/>
        </w:rPr>
        <w:t xml:space="preserve">Dobava vozila, ki je predmet te pogodbe, se izvede najkasneje </w:t>
      </w:r>
      <w:r w:rsidRPr="003672BA">
        <w:rPr>
          <w:rFonts w:ascii="Arial" w:hAnsi="Arial" w:cs="Arial"/>
          <w:color w:val="000000" w:themeColor="text1"/>
          <w:sz w:val="18"/>
          <w:szCs w:val="18"/>
        </w:rPr>
        <w:t xml:space="preserve">do </w:t>
      </w:r>
      <w:r w:rsidR="008B7832" w:rsidRPr="003672BA">
        <w:rPr>
          <w:rFonts w:ascii="Arial" w:hAnsi="Arial" w:cs="Arial"/>
          <w:color w:val="000000" w:themeColor="text1"/>
          <w:sz w:val="18"/>
          <w:szCs w:val="18"/>
        </w:rPr>
        <w:t>30</w:t>
      </w:r>
      <w:r w:rsidRPr="003672BA">
        <w:rPr>
          <w:rFonts w:ascii="Arial" w:hAnsi="Arial" w:cs="Arial"/>
          <w:color w:val="000000" w:themeColor="text1"/>
          <w:sz w:val="18"/>
          <w:szCs w:val="18"/>
        </w:rPr>
        <w:t>.</w:t>
      </w:r>
      <w:r w:rsidR="008B7832" w:rsidRPr="003672BA">
        <w:rPr>
          <w:rFonts w:ascii="Arial" w:hAnsi="Arial" w:cs="Arial"/>
          <w:color w:val="000000" w:themeColor="text1"/>
          <w:sz w:val="18"/>
          <w:szCs w:val="18"/>
        </w:rPr>
        <w:t>11</w:t>
      </w:r>
      <w:r w:rsidRPr="003672BA">
        <w:rPr>
          <w:rFonts w:ascii="Arial" w:hAnsi="Arial" w:cs="Arial"/>
          <w:color w:val="000000" w:themeColor="text1"/>
          <w:sz w:val="18"/>
          <w:szCs w:val="18"/>
        </w:rPr>
        <w:t>.</w:t>
      </w:r>
      <w:r w:rsidR="008B7832" w:rsidRPr="003672BA">
        <w:rPr>
          <w:rFonts w:ascii="Arial" w:hAnsi="Arial" w:cs="Arial"/>
          <w:color w:val="000000" w:themeColor="text1"/>
          <w:sz w:val="18"/>
          <w:szCs w:val="18"/>
        </w:rPr>
        <w:t>2019</w:t>
      </w:r>
      <w:r w:rsidRPr="003672BA">
        <w:rPr>
          <w:rFonts w:ascii="Arial" w:hAnsi="Arial" w:cs="Arial"/>
          <w:color w:val="000000" w:themeColor="text1"/>
          <w:sz w:val="18"/>
          <w:szCs w:val="18"/>
        </w:rPr>
        <w:t>,</w:t>
      </w:r>
      <w:r w:rsidRPr="003672BA">
        <w:rPr>
          <w:rFonts w:ascii="Arial" w:hAnsi="Arial" w:cs="Arial"/>
          <w:bCs/>
          <w:color w:val="000000" w:themeColor="text1"/>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rsidR="005A3160" w:rsidRPr="003672BA" w:rsidRDefault="005A3160" w:rsidP="005A3160">
      <w:pPr>
        <w:spacing w:after="0" w:line="240" w:lineRule="auto"/>
        <w:jc w:val="both"/>
        <w:rPr>
          <w:rFonts w:ascii="Arial" w:hAnsi="Arial" w:cs="Arial"/>
          <w:bCs/>
          <w:color w:val="000000" w:themeColor="text1"/>
          <w:sz w:val="18"/>
          <w:szCs w:val="18"/>
        </w:rPr>
      </w:pPr>
    </w:p>
    <w:p w:rsidR="005A3160" w:rsidRPr="003672BA" w:rsidRDefault="005A3160" w:rsidP="005A3160">
      <w:pPr>
        <w:spacing w:after="0" w:line="240" w:lineRule="auto"/>
        <w:jc w:val="both"/>
        <w:rPr>
          <w:rFonts w:ascii="Arial" w:hAnsi="Arial" w:cs="Arial"/>
          <w:bCs/>
          <w:color w:val="000000" w:themeColor="text1"/>
          <w:sz w:val="18"/>
          <w:szCs w:val="18"/>
        </w:rPr>
      </w:pPr>
      <w:r w:rsidRPr="003672BA">
        <w:rPr>
          <w:rFonts w:ascii="Arial" w:hAnsi="Arial" w:cs="Arial"/>
          <w:bCs/>
          <w:color w:val="000000" w:themeColor="text1"/>
          <w:sz w:val="18"/>
          <w:szCs w:val="18"/>
        </w:rPr>
        <w:t>Predvidene so sledeče faze dobave blaga:</w:t>
      </w:r>
    </w:p>
    <w:p w:rsidR="005A3160" w:rsidRPr="003672BA" w:rsidRDefault="005A3160" w:rsidP="004877F9">
      <w:pPr>
        <w:spacing w:after="0" w:line="240" w:lineRule="auto"/>
        <w:jc w:val="both"/>
        <w:rPr>
          <w:rFonts w:ascii="Arial" w:hAnsi="Arial" w:cs="Arial"/>
          <w:bCs/>
          <w:color w:val="000000" w:themeColor="text1"/>
          <w:sz w:val="18"/>
          <w:szCs w:val="18"/>
        </w:rPr>
      </w:pPr>
    </w:p>
    <w:p w:rsidR="005A3160" w:rsidRPr="003672BA" w:rsidRDefault="005A3160" w:rsidP="00FB73C4">
      <w:pPr>
        <w:pStyle w:val="ListParagraph"/>
        <w:numPr>
          <w:ilvl w:val="0"/>
          <w:numId w:val="36"/>
        </w:numPr>
        <w:jc w:val="both"/>
        <w:rPr>
          <w:rFonts w:ascii="Arial" w:hAnsi="Arial" w:cs="Arial"/>
          <w:color w:val="000000" w:themeColor="text1"/>
          <w:sz w:val="18"/>
          <w:szCs w:val="18"/>
        </w:rPr>
      </w:pPr>
      <w:r w:rsidRPr="003672BA">
        <w:rPr>
          <w:rFonts w:ascii="Arial" w:hAnsi="Arial" w:cs="Arial"/>
          <w:color w:val="000000" w:themeColor="text1"/>
          <w:sz w:val="18"/>
          <w:szCs w:val="18"/>
        </w:rPr>
        <w:t xml:space="preserve">PRVA FAZA: Dobava šasije vozila in nadgradnja vozila izdelana do faze za pričetek nameščanja opreme, ki mora biti izvedena najkasneje do </w:t>
      </w:r>
      <w:r w:rsidR="008B7832" w:rsidRPr="003672BA">
        <w:rPr>
          <w:rFonts w:ascii="Arial" w:hAnsi="Arial" w:cs="Arial"/>
          <w:color w:val="000000" w:themeColor="text1"/>
          <w:sz w:val="18"/>
          <w:szCs w:val="18"/>
        </w:rPr>
        <w:t>30.11.2019</w:t>
      </w:r>
      <w:r w:rsidRPr="003672BA">
        <w:rPr>
          <w:rFonts w:ascii="Arial" w:hAnsi="Arial" w:cs="Arial"/>
          <w:color w:val="000000" w:themeColor="text1"/>
          <w:sz w:val="18"/>
          <w:szCs w:val="18"/>
        </w:rPr>
        <w:t>. V kolikor bi nastopile nepredvidene objektivne okoliščine, zaradi katerih dobava ne bi mogla biti opravljena v navedenem roku in te okoliščine niso nastale zaradi krivde ponudnika, se rok lahko sorazmerno podaljša. Po dobavi se opravi obračun in primopredaja blaga;</w:t>
      </w:r>
    </w:p>
    <w:p w:rsidR="005A3160" w:rsidRPr="003672BA" w:rsidRDefault="005A3160" w:rsidP="005A3160">
      <w:pPr>
        <w:pStyle w:val="ListParagraph"/>
        <w:jc w:val="both"/>
        <w:rPr>
          <w:rFonts w:ascii="Arial" w:hAnsi="Arial" w:cs="Arial"/>
          <w:color w:val="000000" w:themeColor="text1"/>
          <w:sz w:val="18"/>
          <w:szCs w:val="18"/>
        </w:rPr>
      </w:pPr>
    </w:p>
    <w:p w:rsidR="005A3160" w:rsidRPr="003672BA" w:rsidRDefault="005A3160" w:rsidP="00FB73C4">
      <w:pPr>
        <w:pStyle w:val="ListParagraph"/>
        <w:numPr>
          <w:ilvl w:val="0"/>
          <w:numId w:val="36"/>
        </w:numPr>
        <w:jc w:val="both"/>
        <w:rPr>
          <w:rFonts w:ascii="Arial" w:hAnsi="Arial" w:cs="Arial"/>
          <w:color w:val="000000" w:themeColor="text1"/>
          <w:sz w:val="18"/>
          <w:szCs w:val="18"/>
        </w:rPr>
      </w:pPr>
      <w:r w:rsidRPr="003672BA">
        <w:rPr>
          <w:rFonts w:ascii="Arial" w:hAnsi="Arial" w:cs="Arial"/>
          <w:color w:val="000000" w:themeColor="text1"/>
          <w:sz w:val="18"/>
          <w:szCs w:val="18"/>
        </w:rPr>
        <w:t xml:space="preserve">DRUGA FAZA: Nadgradnja vozila, ko je v vozilu nameščeno med 60 % in 80 % celotne opreme skladno s tehničnimi specifikacijami, ki mora biti izvedena najkasneje do </w:t>
      </w:r>
      <w:r w:rsidR="008B7832" w:rsidRPr="003672BA">
        <w:rPr>
          <w:rFonts w:ascii="Arial" w:hAnsi="Arial" w:cs="Arial"/>
          <w:color w:val="000000" w:themeColor="text1"/>
          <w:sz w:val="18"/>
          <w:szCs w:val="18"/>
        </w:rPr>
        <w:t>30</w:t>
      </w:r>
      <w:r w:rsidRPr="003672BA">
        <w:rPr>
          <w:rFonts w:ascii="Arial" w:hAnsi="Arial" w:cs="Arial"/>
          <w:color w:val="000000" w:themeColor="text1"/>
          <w:sz w:val="18"/>
          <w:szCs w:val="18"/>
        </w:rPr>
        <w:t>.</w:t>
      </w:r>
      <w:r w:rsidR="008B7832" w:rsidRPr="003672BA">
        <w:rPr>
          <w:rFonts w:ascii="Arial" w:hAnsi="Arial" w:cs="Arial"/>
          <w:color w:val="000000" w:themeColor="text1"/>
          <w:sz w:val="18"/>
          <w:szCs w:val="18"/>
        </w:rPr>
        <w:t>01</w:t>
      </w:r>
      <w:r w:rsidRPr="003672BA">
        <w:rPr>
          <w:rFonts w:ascii="Arial" w:hAnsi="Arial" w:cs="Arial"/>
          <w:color w:val="000000" w:themeColor="text1"/>
          <w:sz w:val="18"/>
          <w:szCs w:val="18"/>
        </w:rPr>
        <w:t>.</w:t>
      </w:r>
      <w:r w:rsidR="008B7832" w:rsidRPr="003672BA">
        <w:rPr>
          <w:rFonts w:ascii="Arial" w:hAnsi="Arial" w:cs="Arial"/>
          <w:color w:val="000000" w:themeColor="text1"/>
          <w:sz w:val="18"/>
          <w:szCs w:val="18"/>
        </w:rPr>
        <w:t>2020</w:t>
      </w:r>
      <w:r w:rsidRPr="003672BA">
        <w:rPr>
          <w:rFonts w:ascii="Arial" w:hAnsi="Arial" w:cs="Arial"/>
          <w:color w:val="000000" w:themeColor="text1"/>
          <w:sz w:val="18"/>
          <w:szCs w:val="18"/>
        </w:rPr>
        <w:t>. V kolikor bi nastopile nepredvidene objektivne okoliščine, zaradi katerih dobava ne bi mogla biti opravljena v navedenem roku in te okoliščine niso nastale zaradi krivde ponudnika, se rok lahko sorazmerno podaljša. Po dobavi se opravi obračun in primopredaja blaga in</w:t>
      </w:r>
    </w:p>
    <w:p w:rsidR="005A3160" w:rsidRPr="003672BA" w:rsidRDefault="005A3160" w:rsidP="005A3160">
      <w:pPr>
        <w:pStyle w:val="ListParagraph"/>
        <w:rPr>
          <w:rFonts w:ascii="Arial" w:hAnsi="Arial" w:cs="Arial"/>
          <w:color w:val="000000" w:themeColor="text1"/>
          <w:sz w:val="18"/>
          <w:szCs w:val="18"/>
        </w:rPr>
      </w:pPr>
    </w:p>
    <w:p w:rsidR="005A3160" w:rsidRPr="003672BA" w:rsidRDefault="005A3160" w:rsidP="00FB73C4">
      <w:pPr>
        <w:pStyle w:val="ListParagraph"/>
        <w:numPr>
          <w:ilvl w:val="0"/>
          <w:numId w:val="36"/>
        </w:numPr>
        <w:jc w:val="both"/>
        <w:rPr>
          <w:rFonts w:ascii="Arial" w:hAnsi="Arial" w:cs="Arial"/>
          <w:color w:val="000000" w:themeColor="text1"/>
          <w:sz w:val="18"/>
          <w:szCs w:val="18"/>
        </w:rPr>
      </w:pPr>
      <w:r w:rsidRPr="003672BA">
        <w:rPr>
          <w:rFonts w:ascii="Arial" w:hAnsi="Arial" w:cs="Arial"/>
          <w:color w:val="000000" w:themeColor="text1"/>
          <w:sz w:val="18"/>
          <w:szCs w:val="18"/>
        </w:rPr>
        <w:t xml:space="preserve">TRETJA FAZA: Dobava celotnega predmeta javnega naročila skladno s tehničnimi specifikacijami in zahtevami naročnika, ki se opravi najkasneje do </w:t>
      </w:r>
      <w:r w:rsidR="008B7832" w:rsidRPr="003672BA">
        <w:rPr>
          <w:rFonts w:ascii="Arial" w:hAnsi="Arial" w:cs="Arial"/>
          <w:color w:val="000000" w:themeColor="text1"/>
          <w:sz w:val="18"/>
          <w:szCs w:val="18"/>
        </w:rPr>
        <w:t>28</w:t>
      </w:r>
      <w:r w:rsidRPr="003672BA">
        <w:rPr>
          <w:rFonts w:ascii="Arial" w:hAnsi="Arial" w:cs="Arial"/>
          <w:color w:val="000000" w:themeColor="text1"/>
          <w:sz w:val="18"/>
          <w:szCs w:val="18"/>
        </w:rPr>
        <w:t>.</w:t>
      </w:r>
      <w:r w:rsidR="008B7832" w:rsidRPr="003672BA">
        <w:rPr>
          <w:rFonts w:ascii="Arial" w:hAnsi="Arial" w:cs="Arial"/>
          <w:color w:val="000000" w:themeColor="text1"/>
          <w:sz w:val="18"/>
          <w:szCs w:val="18"/>
        </w:rPr>
        <w:t>02</w:t>
      </w:r>
      <w:r w:rsidRPr="003672BA">
        <w:rPr>
          <w:rFonts w:ascii="Arial" w:hAnsi="Arial" w:cs="Arial"/>
          <w:color w:val="000000" w:themeColor="text1"/>
          <w:sz w:val="18"/>
          <w:szCs w:val="18"/>
        </w:rPr>
        <w:t>.</w:t>
      </w:r>
      <w:r w:rsidR="008B7832" w:rsidRPr="003672BA">
        <w:rPr>
          <w:rFonts w:ascii="Arial" w:hAnsi="Arial" w:cs="Arial"/>
          <w:color w:val="000000" w:themeColor="text1"/>
          <w:sz w:val="18"/>
          <w:szCs w:val="18"/>
        </w:rPr>
        <w:t>2020</w:t>
      </w:r>
      <w:r w:rsidRPr="003672BA">
        <w:rPr>
          <w:rFonts w:ascii="Arial" w:hAnsi="Arial" w:cs="Arial"/>
          <w:color w:val="000000" w:themeColor="text1"/>
          <w:sz w:val="18"/>
          <w:szCs w:val="18"/>
        </w:rPr>
        <w:t>.</w:t>
      </w:r>
    </w:p>
    <w:p w:rsidR="005A3160" w:rsidRPr="003672BA" w:rsidRDefault="005A3160" w:rsidP="004877F9">
      <w:pPr>
        <w:spacing w:after="0" w:line="240" w:lineRule="auto"/>
        <w:jc w:val="both"/>
        <w:rPr>
          <w:rFonts w:ascii="Arial" w:hAnsi="Arial" w:cs="Arial"/>
          <w:bCs/>
          <w:color w:val="000000" w:themeColor="text1"/>
          <w:sz w:val="18"/>
          <w:szCs w:val="18"/>
        </w:rPr>
      </w:pPr>
    </w:p>
    <w:p w:rsidR="005A3160" w:rsidRPr="003672BA" w:rsidRDefault="005A3160" w:rsidP="004877F9">
      <w:pPr>
        <w:spacing w:after="0" w:line="240" w:lineRule="auto"/>
        <w:jc w:val="both"/>
        <w:rPr>
          <w:rFonts w:ascii="Arial" w:hAnsi="Arial" w:cs="Arial"/>
          <w:bCs/>
          <w:color w:val="000000" w:themeColor="text1"/>
          <w:sz w:val="18"/>
          <w:szCs w:val="18"/>
        </w:rPr>
      </w:pPr>
      <w:r w:rsidRPr="003672BA">
        <w:rPr>
          <w:rFonts w:ascii="Arial" w:hAnsi="Arial" w:cs="Arial"/>
          <w:bCs/>
          <w:color w:val="000000" w:themeColor="text1"/>
          <w:sz w:val="18"/>
          <w:szCs w:val="18"/>
        </w:rPr>
        <w:t>Ob tem naročnik dodatno pojasnjuje, da se primopredaja blaga, ki je predmet faze 1 in 2 opravi na način, da naročnik opravi pregled dela blaga, ki je predmet posamične faze ter blaga fizično ne prevzame, saj je blago, ki je predmet faze 1 in 2, še predmet nadgradnje v okviru faze 3. Celotno blago, ki bo skupek vseh treh faz bo naročnik fizično prevzel po zaključku zadnje tretje faze, ko bo izdelan končni primopredajni zapisnik. Pred vsakim prevzemom posamične faze bo naročnik opravil pregled in odobril blago oziroma del blaga, ki je predmet dobave v posamični fazi. Odobritev blaga s strani naročnika za posamično fazo je predpogoj za nadaljnji obračun faze in plačilo.</w:t>
      </w:r>
    </w:p>
    <w:p w:rsidR="005A3160" w:rsidRPr="005A3160" w:rsidRDefault="005A3160" w:rsidP="004877F9">
      <w:pPr>
        <w:spacing w:after="0" w:line="240" w:lineRule="auto"/>
        <w:jc w:val="both"/>
        <w:rPr>
          <w:rFonts w:ascii="Arial" w:hAnsi="Arial" w:cs="Arial"/>
          <w:bCs/>
          <w:color w:val="808080" w:themeColor="background1" w:themeShade="80"/>
          <w:sz w:val="18"/>
          <w:szCs w:val="18"/>
        </w:rPr>
      </w:pPr>
    </w:p>
    <w:p w:rsidR="004877F9" w:rsidRDefault="004877F9" w:rsidP="004877F9">
      <w:pPr>
        <w:spacing w:before="225" w:after="225" w:line="240" w:lineRule="auto"/>
        <w:jc w:val="both"/>
        <w:rPr>
          <w:rFonts w:ascii="Arial" w:hAnsi="Arial" w:cs="Arial"/>
          <w:color w:val="000000"/>
          <w:sz w:val="18"/>
          <w:szCs w:val="18"/>
        </w:rPr>
      </w:pPr>
      <w:r>
        <w:rPr>
          <w:rFonts w:ascii="Arial" w:hAnsi="Arial" w:cs="Arial"/>
          <w:color w:val="000000"/>
          <w:sz w:val="18"/>
          <w:szCs w:val="18"/>
        </w:rPr>
        <w:t>Izvedba dobave po navedenem končnem roku je prepozna in daje naročniku vse podlage za uveljavitev pogodbene kazni, odpoved pogodbe in unovčenje zavarovanja za dobro izvedbo.</w:t>
      </w:r>
    </w:p>
    <w:p w:rsidR="004877F9" w:rsidRDefault="004877F9" w:rsidP="004877F9">
      <w:pPr>
        <w:spacing w:after="0" w:line="240" w:lineRule="auto"/>
        <w:jc w:val="center"/>
        <w:rPr>
          <w:rFonts w:ascii="Arial" w:hAnsi="Arial" w:cs="Arial"/>
          <w:b/>
          <w:bCs/>
          <w:color w:val="000000"/>
          <w:sz w:val="18"/>
          <w:szCs w:val="18"/>
        </w:rPr>
      </w:pPr>
    </w:p>
    <w:p w:rsidR="004877F9" w:rsidRDefault="004877F9" w:rsidP="004877F9">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rsidR="004877F9" w:rsidRPr="00B07136" w:rsidRDefault="004877F9" w:rsidP="004877F9">
      <w:pPr>
        <w:spacing w:after="0" w:line="240" w:lineRule="auto"/>
        <w:jc w:val="both"/>
        <w:rPr>
          <w:rFonts w:ascii="Arial" w:hAnsi="Arial" w:cs="Arial"/>
          <w:bCs/>
          <w:color w:val="000000"/>
          <w:sz w:val="18"/>
          <w:szCs w:val="18"/>
        </w:rPr>
      </w:pPr>
    </w:p>
    <w:p w:rsidR="004877F9" w:rsidRPr="00B07136" w:rsidRDefault="004877F9" w:rsidP="004877F9">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rsidR="004877F9" w:rsidRDefault="004877F9" w:rsidP="004877F9">
      <w:pPr>
        <w:spacing w:after="0" w:line="240" w:lineRule="auto"/>
        <w:rPr>
          <w:rFonts w:ascii="Arial" w:hAnsi="Arial" w:cs="Arial"/>
          <w:b/>
          <w:bCs/>
          <w:color w:val="000000"/>
          <w:sz w:val="18"/>
          <w:szCs w:val="18"/>
        </w:rPr>
      </w:pPr>
    </w:p>
    <w:p w:rsidR="004877F9" w:rsidRDefault="004877F9" w:rsidP="004877F9">
      <w:pPr>
        <w:spacing w:after="0" w:line="240" w:lineRule="auto"/>
        <w:jc w:val="center"/>
      </w:pPr>
      <w:r>
        <w:rPr>
          <w:rFonts w:ascii="Arial" w:hAnsi="Arial" w:cs="Arial"/>
          <w:b/>
          <w:bCs/>
          <w:color w:val="000000"/>
          <w:sz w:val="18"/>
          <w:szCs w:val="18"/>
        </w:rPr>
        <w:t>11. člen</w:t>
      </w:r>
    </w:p>
    <w:p w:rsidR="004877F9" w:rsidRPr="00B07136" w:rsidRDefault="004877F9" w:rsidP="004877F9">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r>
        <w:rPr>
          <w:rFonts w:ascii="Arial" w:hAnsi="Arial" w:cs="Arial"/>
          <w:bCs/>
          <w:color w:val="000000"/>
          <w:sz w:val="18"/>
          <w:szCs w:val="18"/>
        </w:rPr>
        <w:t xml:space="preserve"> Naročnik bo pogodbeno kazen poračunal pri plačilu pogodbenih obveznosti.</w:t>
      </w:r>
    </w:p>
    <w:p w:rsidR="004877F9" w:rsidRPr="00B07136" w:rsidRDefault="004877F9" w:rsidP="004877F9">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rsidR="004877F9" w:rsidRDefault="004877F9" w:rsidP="004877F9">
      <w:pPr>
        <w:spacing w:before="225" w:after="225" w:line="240" w:lineRule="auto"/>
        <w:jc w:val="both"/>
      </w:pPr>
      <w:r>
        <w:rPr>
          <w:rFonts w:ascii="Arial" w:hAnsi="Arial" w:cs="Arial"/>
          <w:b/>
          <w:bCs/>
          <w:color w:val="000000"/>
          <w:sz w:val="18"/>
          <w:szCs w:val="18"/>
        </w:rPr>
        <w:t>V. OBVEZNOSTI DOBAVITELJA</w:t>
      </w:r>
    </w:p>
    <w:p w:rsidR="004877F9" w:rsidRDefault="004877F9" w:rsidP="004877F9">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rsidR="004877F9" w:rsidRDefault="004877F9" w:rsidP="004877F9">
      <w:pPr>
        <w:spacing w:after="0" w:line="240" w:lineRule="auto"/>
        <w:jc w:val="center"/>
      </w:pPr>
    </w:p>
    <w:p w:rsidR="004877F9" w:rsidRPr="00B07136" w:rsidRDefault="004877F9" w:rsidP="004877F9">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rsidR="004877F9" w:rsidRPr="00B07136" w:rsidRDefault="004877F9" w:rsidP="004877F9">
      <w:pPr>
        <w:jc w:val="both"/>
        <w:rPr>
          <w:rFonts w:ascii="Arial" w:hAnsi="Arial" w:cs="Arial"/>
          <w:sz w:val="18"/>
          <w:szCs w:val="18"/>
        </w:rPr>
      </w:pPr>
      <w:r w:rsidRPr="00B07136">
        <w:rPr>
          <w:rFonts w:ascii="Arial" w:hAnsi="Arial" w:cs="Arial"/>
          <w:sz w:val="18"/>
          <w:szCs w:val="18"/>
        </w:rPr>
        <w:lastRenderedPageBreak/>
        <w:t>Obveznosti dobavitelja obsegajo predvsem:</w:t>
      </w:r>
    </w:p>
    <w:p w:rsidR="004877F9" w:rsidRDefault="004877F9" w:rsidP="00FB73C4">
      <w:pPr>
        <w:pStyle w:val="ListParagraph"/>
        <w:numPr>
          <w:ilvl w:val="0"/>
          <w:numId w:val="46"/>
        </w:numPr>
        <w:jc w:val="both"/>
        <w:rPr>
          <w:rFonts w:ascii="Arial" w:hAnsi="Arial" w:cs="Arial"/>
          <w:sz w:val="18"/>
          <w:szCs w:val="18"/>
        </w:rPr>
      </w:pPr>
      <w:r w:rsidRPr="00C51D78">
        <w:rPr>
          <w:rFonts w:ascii="Arial" w:hAnsi="Arial" w:cs="Arial"/>
          <w:sz w:val="18"/>
          <w:szCs w:val="18"/>
        </w:rPr>
        <w:t xml:space="preserve">dobavo vozila s pripadajočo opremo iz </w:t>
      </w:r>
      <w:r>
        <w:rPr>
          <w:rFonts w:ascii="Arial" w:hAnsi="Arial" w:cs="Arial"/>
          <w:sz w:val="18"/>
          <w:szCs w:val="18"/>
        </w:rPr>
        <w:t>3</w:t>
      </w:r>
      <w:r w:rsidRPr="00C51D78">
        <w:rPr>
          <w:rFonts w:ascii="Arial" w:hAnsi="Arial" w:cs="Arial"/>
          <w:sz w:val="18"/>
          <w:szCs w:val="18"/>
        </w:rPr>
        <w:t>. člena te pogodbe;</w:t>
      </w:r>
    </w:p>
    <w:p w:rsidR="004877F9" w:rsidRDefault="004877F9" w:rsidP="00FB73C4">
      <w:pPr>
        <w:pStyle w:val="ListParagraph"/>
        <w:numPr>
          <w:ilvl w:val="0"/>
          <w:numId w:val="46"/>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rsidR="004877F9" w:rsidRDefault="004877F9" w:rsidP="00FB73C4">
      <w:pPr>
        <w:pStyle w:val="ListParagraph"/>
        <w:numPr>
          <w:ilvl w:val="0"/>
          <w:numId w:val="46"/>
        </w:numPr>
        <w:jc w:val="both"/>
        <w:rPr>
          <w:rFonts w:ascii="Arial" w:hAnsi="Arial" w:cs="Arial"/>
          <w:sz w:val="18"/>
          <w:szCs w:val="18"/>
        </w:rPr>
      </w:pPr>
      <w:r w:rsidRPr="00C51D78">
        <w:rPr>
          <w:rFonts w:ascii="Arial" w:hAnsi="Arial" w:cs="Arial"/>
          <w:sz w:val="18"/>
          <w:szCs w:val="18"/>
        </w:rPr>
        <w:t xml:space="preserve">servisiranje opreme iz </w:t>
      </w:r>
      <w:r>
        <w:rPr>
          <w:rFonts w:ascii="Arial" w:hAnsi="Arial" w:cs="Arial"/>
          <w:sz w:val="18"/>
          <w:szCs w:val="18"/>
        </w:rPr>
        <w:t>3</w:t>
      </w:r>
      <w:r w:rsidRPr="00C51D78">
        <w:rPr>
          <w:rFonts w:ascii="Arial" w:hAnsi="Arial" w:cs="Arial"/>
          <w:sz w:val="18"/>
          <w:szCs w:val="18"/>
        </w:rPr>
        <w:t>. člena te pogodbe v garancijski dobi;</w:t>
      </w:r>
    </w:p>
    <w:p w:rsidR="004877F9" w:rsidRPr="00E06778" w:rsidRDefault="004877F9" w:rsidP="00FB73C4">
      <w:pPr>
        <w:pStyle w:val="ListParagraph"/>
        <w:numPr>
          <w:ilvl w:val="0"/>
          <w:numId w:val="46"/>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r>
        <w:rPr>
          <w:rFonts w:ascii="Arial" w:hAnsi="Arial" w:cs="Arial"/>
          <w:sz w:val="18"/>
          <w:szCs w:val="18"/>
        </w:rPr>
        <w:t>.</w:t>
      </w:r>
    </w:p>
    <w:p w:rsidR="004877F9" w:rsidRPr="00B07136" w:rsidRDefault="004877F9" w:rsidP="004877F9">
      <w:pPr>
        <w:jc w:val="center"/>
        <w:rPr>
          <w:rFonts w:ascii="Arial" w:hAnsi="Arial" w:cs="Arial"/>
          <w:b/>
          <w:sz w:val="18"/>
          <w:szCs w:val="18"/>
        </w:rPr>
      </w:pPr>
      <w:r w:rsidRPr="00B07136">
        <w:rPr>
          <w:rFonts w:ascii="Arial" w:hAnsi="Arial" w:cs="Arial"/>
          <w:b/>
          <w:sz w:val="18"/>
          <w:szCs w:val="18"/>
        </w:rPr>
        <w:t>13.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Dobavitelj se obvezuje, da bo:</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dela striktno opravil v pogodbeno določenih rokih;</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pravočasno opozoril naročnika na morebitne ovire pri izvajanju del;</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ščitil interese naročnika;</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omogočil naročniku opravljanje nadzora nad potekom del;</w:t>
      </w:r>
    </w:p>
    <w:p w:rsidR="004877F9"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rsidR="004877F9" w:rsidRPr="00B07136" w:rsidRDefault="004877F9" w:rsidP="00FB73C4">
      <w:pPr>
        <w:pStyle w:val="ListParagraph"/>
        <w:numPr>
          <w:ilvl w:val="0"/>
          <w:numId w:val="42"/>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rsidR="004877F9" w:rsidRPr="00B07136" w:rsidRDefault="004877F9" w:rsidP="004877F9">
      <w:pPr>
        <w:jc w:val="center"/>
        <w:rPr>
          <w:rFonts w:ascii="Arial" w:hAnsi="Arial" w:cs="Arial"/>
          <w:b/>
          <w:sz w:val="18"/>
          <w:szCs w:val="18"/>
        </w:rPr>
      </w:pPr>
      <w:r w:rsidRPr="00B07136">
        <w:rPr>
          <w:rFonts w:ascii="Arial" w:hAnsi="Arial" w:cs="Arial"/>
          <w:b/>
          <w:sz w:val="18"/>
          <w:szCs w:val="18"/>
        </w:rPr>
        <w:t>14.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Prav tako se dobavitelj zavezuje:</w:t>
      </w:r>
    </w:p>
    <w:p w:rsidR="004877F9" w:rsidRDefault="004877F9" w:rsidP="00FB73C4">
      <w:pPr>
        <w:pStyle w:val="ListParagraph"/>
        <w:numPr>
          <w:ilvl w:val="0"/>
          <w:numId w:val="43"/>
        </w:numPr>
        <w:jc w:val="both"/>
        <w:rPr>
          <w:rFonts w:ascii="Arial" w:hAnsi="Arial" w:cs="Arial"/>
          <w:sz w:val="18"/>
          <w:szCs w:val="18"/>
        </w:rPr>
      </w:pPr>
      <w:r w:rsidRPr="00B07136">
        <w:rPr>
          <w:rFonts w:ascii="Arial" w:hAnsi="Arial" w:cs="Arial"/>
          <w:sz w:val="18"/>
          <w:szCs w:val="18"/>
        </w:rPr>
        <w:t>da vozilo deluje brezhibno in nima stvarnih oziroma pravnih napak;</w:t>
      </w:r>
    </w:p>
    <w:p w:rsidR="004877F9" w:rsidRDefault="004877F9" w:rsidP="00FB73C4">
      <w:pPr>
        <w:pStyle w:val="ListParagraph"/>
        <w:numPr>
          <w:ilvl w:val="0"/>
          <w:numId w:val="43"/>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rsidR="004877F9" w:rsidRDefault="004877F9" w:rsidP="00FB73C4">
      <w:pPr>
        <w:pStyle w:val="ListParagraph"/>
        <w:numPr>
          <w:ilvl w:val="0"/>
          <w:numId w:val="43"/>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rsidR="004877F9" w:rsidRDefault="004877F9" w:rsidP="00FB73C4">
      <w:pPr>
        <w:pStyle w:val="ListParagraph"/>
        <w:numPr>
          <w:ilvl w:val="0"/>
          <w:numId w:val="43"/>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rsidR="004877F9" w:rsidRDefault="004877F9" w:rsidP="00FB73C4">
      <w:pPr>
        <w:pStyle w:val="ListParagraph"/>
        <w:numPr>
          <w:ilvl w:val="0"/>
          <w:numId w:val="43"/>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rsidR="004877F9" w:rsidRPr="00B07136" w:rsidRDefault="004877F9" w:rsidP="00FB73C4">
      <w:pPr>
        <w:pStyle w:val="ListParagraph"/>
        <w:numPr>
          <w:ilvl w:val="0"/>
          <w:numId w:val="43"/>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rsidR="004877F9" w:rsidRPr="00B07136" w:rsidRDefault="004877F9" w:rsidP="004877F9">
      <w:pPr>
        <w:jc w:val="both"/>
        <w:rPr>
          <w:rFonts w:ascii="Arial" w:hAnsi="Arial" w:cs="Arial"/>
          <w:b/>
          <w:sz w:val="18"/>
          <w:szCs w:val="18"/>
        </w:rPr>
      </w:pPr>
      <w:r w:rsidRPr="00B07136">
        <w:rPr>
          <w:rFonts w:ascii="Arial" w:hAnsi="Arial" w:cs="Arial"/>
          <w:b/>
          <w:sz w:val="18"/>
          <w:szCs w:val="18"/>
        </w:rPr>
        <w:t>VI. OBVEZNOSTI NAROČNIKA</w:t>
      </w:r>
    </w:p>
    <w:p w:rsidR="004877F9" w:rsidRPr="00B07136" w:rsidRDefault="004877F9" w:rsidP="004877F9">
      <w:pPr>
        <w:jc w:val="center"/>
        <w:rPr>
          <w:rFonts w:ascii="Arial" w:hAnsi="Arial" w:cs="Arial"/>
          <w:b/>
          <w:sz w:val="18"/>
          <w:szCs w:val="18"/>
        </w:rPr>
      </w:pPr>
      <w:r w:rsidRPr="00B07136">
        <w:rPr>
          <w:rFonts w:ascii="Arial" w:hAnsi="Arial" w:cs="Arial"/>
          <w:b/>
          <w:sz w:val="18"/>
          <w:szCs w:val="18"/>
        </w:rPr>
        <w:t>15.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rsidR="004877F9" w:rsidRPr="00693750" w:rsidRDefault="004877F9" w:rsidP="004877F9">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rsidR="004877F9" w:rsidRPr="00B07136" w:rsidRDefault="004877F9" w:rsidP="004877F9">
      <w:pPr>
        <w:jc w:val="both"/>
        <w:rPr>
          <w:rFonts w:ascii="Arial" w:hAnsi="Arial" w:cs="Arial"/>
          <w:b/>
          <w:sz w:val="18"/>
          <w:szCs w:val="18"/>
        </w:rPr>
      </w:pPr>
      <w:r w:rsidRPr="00B07136">
        <w:rPr>
          <w:rFonts w:ascii="Arial" w:hAnsi="Arial" w:cs="Arial"/>
          <w:b/>
          <w:sz w:val="18"/>
          <w:szCs w:val="18"/>
        </w:rPr>
        <w:t>VII. PREDAJA IN PREVZEM BLAGA</w:t>
      </w:r>
    </w:p>
    <w:p w:rsidR="004877F9" w:rsidRPr="00B07136" w:rsidRDefault="004877F9" w:rsidP="004877F9">
      <w:pPr>
        <w:jc w:val="center"/>
        <w:rPr>
          <w:rFonts w:ascii="Arial" w:hAnsi="Arial" w:cs="Arial"/>
          <w:b/>
          <w:sz w:val="18"/>
          <w:szCs w:val="18"/>
        </w:rPr>
      </w:pPr>
      <w:r w:rsidRPr="00B07136">
        <w:rPr>
          <w:rFonts w:ascii="Arial" w:hAnsi="Arial" w:cs="Arial"/>
          <w:b/>
          <w:sz w:val="18"/>
          <w:szCs w:val="18"/>
        </w:rPr>
        <w:t>16. člen</w:t>
      </w:r>
    </w:p>
    <w:p w:rsidR="004877F9" w:rsidRDefault="004877F9" w:rsidP="004877F9">
      <w:pPr>
        <w:jc w:val="both"/>
        <w:rPr>
          <w:rFonts w:ascii="Arial" w:hAnsi="Arial" w:cs="Arial"/>
          <w:sz w:val="18"/>
          <w:szCs w:val="18"/>
        </w:rPr>
      </w:pPr>
      <w:r w:rsidRPr="00B07136">
        <w:rPr>
          <w:rFonts w:ascii="Arial" w:hAnsi="Arial" w:cs="Arial"/>
          <w:sz w:val="18"/>
          <w:szCs w:val="18"/>
        </w:rPr>
        <w:lastRenderedPageBreak/>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rsidR="004877F9" w:rsidRDefault="004877F9" w:rsidP="004877F9">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tekom izvedbe javnega naročila do roka za dobavo izvajal tudi vmesne preglede blaga.</w:t>
      </w:r>
    </w:p>
    <w:p w:rsidR="004877F9" w:rsidRDefault="004877F9" w:rsidP="004877F9">
      <w:pPr>
        <w:spacing w:before="225" w:after="225" w:line="240" w:lineRule="auto"/>
        <w:jc w:val="both"/>
        <w:rPr>
          <w:rFonts w:ascii="Arial" w:hAnsi="Arial" w:cs="Arial"/>
          <w:color w:val="000000"/>
          <w:sz w:val="18"/>
          <w:szCs w:val="18"/>
        </w:rPr>
      </w:pPr>
      <w:r>
        <w:rPr>
          <w:rFonts w:ascii="Arial" w:hAnsi="Arial" w:cs="Arial"/>
          <w:color w:val="000000"/>
          <w:sz w:val="18"/>
          <w:szCs w:val="18"/>
        </w:rPr>
        <w:t>Vmesni pregledi in morebitne odobritve ne pomenijo kakršnegakoli prevzema vozila (fizičnega ali pravnega) saj se blaga fizično ne prevzame. Dobavitelj zato ne glede na vmesne preglede in odobritve do konca dobave v celoti odgovarja za kakršnekoli napake ali nepravilnosti na vozilu, ki ga dobavlja.</w:t>
      </w:r>
    </w:p>
    <w:p w:rsidR="004877F9" w:rsidRPr="00457AFB" w:rsidRDefault="004877F9" w:rsidP="004877F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Celotno blago bo naročnik fizično prevzel po zaključku dobave, ko bo izdelan končni primopredajni zapisnik. </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dokončne</w:t>
      </w:r>
      <w:r w:rsidRPr="00B07136">
        <w:rPr>
          <w:rFonts w:ascii="Arial" w:hAnsi="Arial" w:cs="Arial"/>
          <w:sz w:val="18"/>
          <w:szCs w:val="18"/>
        </w:rPr>
        <w:t xml:space="preserve"> dobave blaga, se blago, ki je predmet tega javnega naročila, tudi v celoti fizično prevzame..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rsidR="004877F9" w:rsidRPr="00B07136" w:rsidRDefault="004877F9" w:rsidP="004877F9">
      <w:pPr>
        <w:spacing w:after="0"/>
        <w:jc w:val="both"/>
        <w:rPr>
          <w:rFonts w:ascii="Arial" w:hAnsi="Arial" w:cs="Arial"/>
          <w:sz w:val="18"/>
          <w:szCs w:val="18"/>
        </w:rPr>
      </w:pPr>
    </w:p>
    <w:p w:rsidR="004877F9" w:rsidRPr="00B07136" w:rsidRDefault="004877F9" w:rsidP="004877F9">
      <w:pPr>
        <w:spacing w:after="0"/>
        <w:jc w:val="both"/>
        <w:rPr>
          <w:rFonts w:ascii="Arial" w:hAnsi="Arial" w:cs="Arial"/>
          <w:b/>
          <w:sz w:val="18"/>
          <w:szCs w:val="18"/>
        </w:rPr>
      </w:pPr>
      <w:r w:rsidRPr="00B07136">
        <w:rPr>
          <w:rFonts w:ascii="Arial" w:hAnsi="Arial" w:cs="Arial"/>
          <w:b/>
          <w:sz w:val="18"/>
          <w:szCs w:val="18"/>
        </w:rPr>
        <w:t>VIII. GARANCIJE</w:t>
      </w:r>
    </w:p>
    <w:p w:rsidR="004877F9" w:rsidRPr="00B07136" w:rsidRDefault="004877F9" w:rsidP="004877F9">
      <w:pPr>
        <w:jc w:val="center"/>
        <w:rPr>
          <w:rFonts w:ascii="Arial" w:hAnsi="Arial" w:cs="Arial"/>
          <w:b/>
          <w:sz w:val="18"/>
          <w:szCs w:val="18"/>
        </w:rPr>
      </w:pPr>
      <w:r w:rsidRPr="00B07136">
        <w:rPr>
          <w:rFonts w:ascii="Arial" w:hAnsi="Arial" w:cs="Arial"/>
          <w:b/>
          <w:sz w:val="18"/>
          <w:szCs w:val="18"/>
        </w:rPr>
        <w:t>17. člen</w:t>
      </w:r>
    </w:p>
    <w:p w:rsidR="004877F9" w:rsidRDefault="004877F9" w:rsidP="004877F9">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Odzivni čas za odgovor na javljeno napako v garancijskem roku je največ 8 ur od prejema naročnikovega obvestila. </w:t>
      </w:r>
      <w:r w:rsidRPr="00D46EAB">
        <w:rPr>
          <w:rFonts w:ascii="Arial" w:hAnsi="Arial" w:cs="Arial"/>
          <w:color w:val="000000"/>
          <w:sz w:val="18"/>
          <w:szCs w:val="18"/>
        </w:rPr>
        <w:t xml:space="preserve">Rok za odpravo napak v garancijskem roku je največ v 48 urah od prejema obvestila o napaki, razen pri </w:t>
      </w:r>
      <w:r w:rsidRPr="00743DCF">
        <w:rPr>
          <w:rFonts w:ascii="Arial" w:hAnsi="Arial" w:cs="Arial"/>
          <w:color w:val="000000"/>
          <w:sz w:val="18"/>
          <w:szCs w:val="18"/>
        </w:rPr>
        <w:t>šasiji. Izvajalec nadgradnje nudi v garancijski dobi brezplačni mobilni servis nadgradnje na lokaciji društva - naročnika.</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w:t>
      </w:r>
      <w:r>
        <w:rPr>
          <w:rFonts w:ascii="Arial" w:hAnsi="Arial" w:cs="Arial"/>
          <w:sz w:val="18"/>
          <w:szCs w:val="18"/>
        </w:rPr>
        <w:t>subjektu</w:t>
      </w:r>
      <w:r w:rsidRPr="00B07136">
        <w:rPr>
          <w:rFonts w:ascii="Arial" w:hAnsi="Arial" w:cs="Arial"/>
          <w:sz w:val="18"/>
          <w:szCs w:val="18"/>
        </w:rPr>
        <w:t xml:space="preserve"> na stroške </w:t>
      </w:r>
      <w:r>
        <w:rPr>
          <w:rFonts w:ascii="Arial" w:hAnsi="Arial" w:cs="Arial"/>
          <w:sz w:val="18"/>
          <w:szCs w:val="18"/>
        </w:rPr>
        <w:t>dobavitelja</w:t>
      </w:r>
      <w:r w:rsidRPr="00B07136">
        <w:rPr>
          <w:rFonts w:ascii="Arial" w:hAnsi="Arial" w:cs="Arial"/>
          <w:sz w:val="18"/>
          <w:szCs w:val="18"/>
        </w:rPr>
        <w:t xml:space="preserve"> iz te pogodbe (kot dober strokovnjak). Naročnik si v tem primeru zaračuna v breme</w:t>
      </w:r>
      <w:r>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rsidR="004877F9" w:rsidRDefault="004877F9" w:rsidP="004877F9">
      <w:pPr>
        <w:jc w:val="both"/>
        <w:rPr>
          <w:rFonts w:ascii="Arial" w:hAnsi="Arial" w:cs="Arial"/>
          <w:sz w:val="18"/>
          <w:szCs w:val="18"/>
        </w:rPr>
      </w:pPr>
      <w:r w:rsidRPr="00743DCF">
        <w:rPr>
          <w:rFonts w:ascii="Arial" w:hAnsi="Arial" w:cs="Arial"/>
          <w:sz w:val="18"/>
          <w:szCs w:val="18"/>
        </w:rPr>
        <w:t xml:space="preserve">Garancijska doba </w:t>
      </w:r>
      <w:r>
        <w:rPr>
          <w:rFonts w:ascii="Arial" w:hAnsi="Arial" w:cs="Arial"/>
          <w:sz w:val="18"/>
          <w:szCs w:val="18"/>
        </w:rPr>
        <w:t xml:space="preserve">znaša za podvozje (vozilo) ______ leta, za nadgradnjo pa ____ let (_________ mesecev). </w:t>
      </w:r>
    </w:p>
    <w:p w:rsidR="004877F9" w:rsidRPr="00B07136" w:rsidRDefault="004877F9" w:rsidP="004877F9">
      <w:pPr>
        <w:jc w:val="both"/>
        <w:rPr>
          <w:rFonts w:ascii="Arial" w:hAnsi="Arial" w:cs="Arial"/>
          <w:sz w:val="18"/>
          <w:szCs w:val="18"/>
        </w:rPr>
      </w:pPr>
      <w:r w:rsidRPr="00B07136">
        <w:rPr>
          <w:rFonts w:ascii="Arial" w:hAnsi="Arial" w:cs="Arial"/>
          <w:sz w:val="18"/>
          <w:szCs w:val="18"/>
        </w:rPr>
        <w:t>Garancija prične teči z veljavno in uspešno primopredajo oziroma končnim primopredajnim zapisnikom.</w:t>
      </w:r>
    </w:p>
    <w:p w:rsidR="004877F9" w:rsidRDefault="004877F9" w:rsidP="004877F9">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4877F9" w:rsidRDefault="004877F9" w:rsidP="004877F9">
      <w:pPr>
        <w:spacing w:before="225" w:after="225" w:line="240" w:lineRule="auto"/>
        <w:jc w:val="both"/>
        <w:rPr>
          <w:rFonts w:ascii="Arial" w:hAnsi="Arial" w:cs="Arial"/>
          <w:color w:val="000000"/>
          <w:sz w:val="18"/>
          <w:szCs w:val="18"/>
        </w:rPr>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4877F9" w:rsidRPr="0024053B" w:rsidRDefault="004877F9" w:rsidP="004877F9">
      <w:pPr>
        <w:jc w:val="center"/>
        <w:rPr>
          <w:rFonts w:ascii="Arial" w:hAnsi="Arial" w:cs="Arial"/>
          <w:b/>
          <w:sz w:val="18"/>
          <w:szCs w:val="18"/>
        </w:rPr>
      </w:pPr>
      <w:r w:rsidRPr="0024053B">
        <w:rPr>
          <w:rFonts w:ascii="Arial" w:hAnsi="Arial" w:cs="Arial"/>
          <w:b/>
          <w:sz w:val="18"/>
          <w:szCs w:val="18"/>
        </w:rPr>
        <w:t>18.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w:t>
      </w:r>
      <w:r>
        <w:rPr>
          <w:rFonts w:ascii="Arial" w:hAnsi="Arial" w:cs="Arial"/>
          <w:sz w:val="18"/>
          <w:szCs w:val="18"/>
        </w:rPr>
        <w:t>, 64/16 in 20/18</w:t>
      </w:r>
      <w:r w:rsidRPr="00B07136">
        <w:rPr>
          <w:rFonts w:ascii="Arial" w:hAnsi="Arial" w:cs="Arial"/>
          <w:sz w:val="18"/>
          <w:szCs w:val="18"/>
        </w:rPr>
        <w:t>). Za zamenjane dele v garancijski dobi prične teči nov garancijski rok z dnem zamenjave.</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rsidR="004877F9" w:rsidRPr="00B07136" w:rsidRDefault="004877F9" w:rsidP="004877F9">
      <w:pPr>
        <w:jc w:val="both"/>
        <w:rPr>
          <w:rFonts w:ascii="Arial" w:hAnsi="Arial" w:cs="Arial"/>
          <w:sz w:val="18"/>
          <w:szCs w:val="18"/>
        </w:rPr>
      </w:pPr>
      <w:r w:rsidRPr="00B07136">
        <w:rPr>
          <w:rFonts w:ascii="Arial" w:hAnsi="Arial" w:cs="Arial"/>
          <w:sz w:val="18"/>
          <w:szCs w:val="18"/>
        </w:rPr>
        <w:lastRenderedPageBreak/>
        <w:t>Če je napaka bistvena, ki vpliva na rabo, povzročena po krivdi dobavitelja ali njegovih podizvajalcev in kooperantov, je dobavitelj dolžan naročniku nadomestiti vso nastalo škodo zaradi ne obratovanja vozila.</w:t>
      </w:r>
    </w:p>
    <w:p w:rsidR="004877F9" w:rsidRPr="00B07136" w:rsidRDefault="004877F9" w:rsidP="004877F9">
      <w:pPr>
        <w:spacing w:after="0"/>
        <w:jc w:val="both"/>
        <w:rPr>
          <w:rFonts w:ascii="Arial" w:hAnsi="Arial" w:cs="Arial"/>
          <w:sz w:val="18"/>
          <w:szCs w:val="18"/>
        </w:rPr>
      </w:pPr>
    </w:p>
    <w:p w:rsidR="004877F9" w:rsidRPr="0024053B" w:rsidRDefault="004877F9" w:rsidP="004877F9">
      <w:pPr>
        <w:spacing w:after="0"/>
        <w:jc w:val="both"/>
        <w:rPr>
          <w:rFonts w:ascii="Arial" w:hAnsi="Arial" w:cs="Arial"/>
          <w:b/>
          <w:sz w:val="18"/>
          <w:szCs w:val="18"/>
        </w:rPr>
      </w:pPr>
      <w:r w:rsidRPr="0024053B">
        <w:rPr>
          <w:rFonts w:ascii="Arial" w:hAnsi="Arial" w:cs="Arial"/>
          <w:b/>
          <w:sz w:val="18"/>
          <w:szCs w:val="18"/>
        </w:rPr>
        <w:t>IX. ZAVAROVANJA</w:t>
      </w:r>
    </w:p>
    <w:p w:rsidR="004877F9" w:rsidRPr="0024053B" w:rsidRDefault="004877F9" w:rsidP="004877F9">
      <w:pPr>
        <w:spacing w:after="120"/>
        <w:jc w:val="center"/>
        <w:rPr>
          <w:rFonts w:ascii="Arial" w:hAnsi="Arial" w:cs="Arial"/>
          <w:b/>
          <w:sz w:val="18"/>
          <w:szCs w:val="18"/>
        </w:rPr>
      </w:pPr>
      <w:r w:rsidRPr="0024053B">
        <w:rPr>
          <w:rFonts w:ascii="Arial" w:hAnsi="Arial" w:cs="Arial"/>
          <w:b/>
          <w:sz w:val="18"/>
          <w:szCs w:val="18"/>
        </w:rPr>
        <w:t>19.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w:t>
      </w:r>
      <w:r>
        <w:rPr>
          <w:rFonts w:ascii="Arial" w:hAnsi="Arial" w:cs="Arial"/>
          <w:sz w:val="18"/>
          <w:szCs w:val="18"/>
        </w:rPr>
        <w:t xml:space="preserve">pisne dokumentacije, v višini 10,00 </w:t>
      </w:r>
      <w:r w:rsidRPr="00B07136">
        <w:rPr>
          <w:rFonts w:ascii="Arial" w:hAnsi="Arial" w:cs="Arial"/>
          <w:sz w:val="18"/>
          <w:szCs w:val="18"/>
        </w:rPr>
        <w:t xml:space="preserve">% pogodbene vrednosti z DDV, kar znaša </w:t>
      </w:r>
      <w:r>
        <w:rPr>
          <w:rFonts w:ascii="Arial" w:hAnsi="Arial" w:cs="Arial"/>
          <w:sz w:val="18"/>
          <w:szCs w:val="18"/>
        </w:rPr>
        <w:t>_________</w:t>
      </w:r>
      <w:r w:rsidRPr="00B07136">
        <w:rPr>
          <w:rFonts w:ascii="Arial" w:hAnsi="Arial" w:cs="Arial"/>
          <w:sz w:val="18"/>
          <w:szCs w:val="18"/>
        </w:rPr>
        <w:t>EUR.</w:t>
      </w:r>
    </w:p>
    <w:p w:rsidR="004877F9" w:rsidRPr="00B07136" w:rsidRDefault="004877F9" w:rsidP="004877F9">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rsidR="004877F9" w:rsidRPr="00B07136" w:rsidRDefault="004877F9" w:rsidP="004877F9">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rsidR="004877F9" w:rsidRDefault="004877F9" w:rsidP="00FB73C4">
      <w:pPr>
        <w:pStyle w:val="ListParagraph"/>
        <w:numPr>
          <w:ilvl w:val="0"/>
          <w:numId w:val="44"/>
        </w:numPr>
        <w:jc w:val="both"/>
        <w:rPr>
          <w:rFonts w:ascii="Arial" w:hAnsi="Arial" w:cs="Arial"/>
          <w:sz w:val="18"/>
          <w:szCs w:val="18"/>
        </w:rPr>
      </w:pPr>
      <w:r w:rsidRPr="0024053B">
        <w:rPr>
          <w:rFonts w:ascii="Arial" w:hAnsi="Arial" w:cs="Arial"/>
          <w:sz w:val="18"/>
          <w:szCs w:val="18"/>
        </w:rPr>
        <w:t>nekvalitetne izvedbe pogodbenih del,</w:t>
      </w:r>
    </w:p>
    <w:p w:rsidR="004877F9" w:rsidRDefault="004877F9" w:rsidP="00FB73C4">
      <w:pPr>
        <w:pStyle w:val="ListParagraph"/>
        <w:numPr>
          <w:ilvl w:val="0"/>
          <w:numId w:val="44"/>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rsidR="004877F9" w:rsidRDefault="004877F9" w:rsidP="00FB73C4">
      <w:pPr>
        <w:pStyle w:val="ListParagraph"/>
        <w:numPr>
          <w:ilvl w:val="0"/>
          <w:numId w:val="44"/>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rsidR="004877F9" w:rsidRPr="00E06778" w:rsidRDefault="004877F9" w:rsidP="00FB73C4">
      <w:pPr>
        <w:pStyle w:val="ListParagraph"/>
        <w:numPr>
          <w:ilvl w:val="0"/>
          <w:numId w:val="44"/>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rsidR="004877F9" w:rsidRDefault="004877F9" w:rsidP="004877F9">
      <w:pPr>
        <w:pStyle w:val="ListParagraph"/>
        <w:jc w:val="both"/>
        <w:rPr>
          <w:rFonts w:ascii="Arial" w:hAnsi="Arial" w:cs="Arial"/>
          <w:sz w:val="18"/>
          <w:szCs w:val="18"/>
        </w:rPr>
      </w:pPr>
    </w:p>
    <w:p w:rsidR="004877F9" w:rsidRPr="0024053B" w:rsidRDefault="004877F9" w:rsidP="004877F9">
      <w:pPr>
        <w:jc w:val="center"/>
        <w:rPr>
          <w:rFonts w:ascii="Arial" w:hAnsi="Arial" w:cs="Arial"/>
          <w:b/>
          <w:sz w:val="18"/>
          <w:szCs w:val="18"/>
        </w:rPr>
      </w:pPr>
      <w:r>
        <w:rPr>
          <w:rFonts w:ascii="Arial" w:hAnsi="Arial" w:cs="Arial"/>
          <w:b/>
          <w:sz w:val="18"/>
          <w:szCs w:val="18"/>
        </w:rPr>
        <w:t>20</w:t>
      </w:r>
      <w:r w:rsidRPr="0024053B">
        <w:rPr>
          <w:rFonts w:ascii="Arial" w:hAnsi="Arial" w:cs="Arial"/>
          <w:b/>
          <w:sz w:val="18"/>
          <w:szCs w:val="18"/>
        </w:rPr>
        <w:t>.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Dobavitelj mora v 10 dneh od opravljene končne primopredaje opreme  naročniku predložiti Zavarovanje za odpravo napak v garancijskem roku v v zahtevani obliki glede na vzorec ali navodila iz raz</w:t>
      </w:r>
      <w:r>
        <w:rPr>
          <w:rFonts w:ascii="Arial" w:hAnsi="Arial" w:cs="Arial"/>
          <w:sz w:val="18"/>
          <w:szCs w:val="18"/>
        </w:rPr>
        <w:t>pisne dokumentacije</w:t>
      </w:r>
      <w:r w:rsidRPr="00B07136">
        <w:rPr>
          <w:rFonts w:ascii="Arial" w:hAnsi="Arial" w:cs="Arial"/>
          <w:sz w:val="18"/>
          <w:szCs w:val="18"/>
        </w:rPr>
        <w:t xml:space="preserve">, v višini 5 % vrednosti pogodbene cene (z DDV), kar znaša </w:t>
      </w:r>
      <w:r>
        <w:rPr>
          <w:rFonts w:ascii="Arial" w:hAnsi="Arial" w:cs="Arial"/>
          <w:sz w:val="18"/>
          <w:szCs w:val="18"/>
        </w:rPr>
        <w:t>___________</w:t>
      </w:r>
      <w:r w:rsidRPr="00B07136">
        <w:rPr>
          <w:rFonts w:ascii="Arial" w:hAnsi="Arial" w:cs="Arial"/>
          <w:sz w:val="18"/>
          <w:szCs w:val="18"/>
        </w:rPr>
        <w:t xml:space="preserve"> EUR.</w:t>
      </w:r>
    </w:p>
    <w:p w:rsidR="004877F9" w:rsidRPr="00B07136" w:rsidRDefault="004877F9" w:rsidP="004877F9">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r>
        <w:rPr>
          <w:rFonts w:ascii="Arial" w:hAnsi="Arial" w:cs="Arial"/>
          <w:sz w:val="18"/>
          <w:szCs w:val="18"/>
        </w:rPr>
        <w:t xml:space="preserve"> </w:t>
      </w:r>
    </w:p>
    <w:p w:rsidR="004877F9" w:rsidRPr="00B07136" w:rsidRDefault="004877F9" w:rsidP="004877F9">
      <w:pPr>
        <w:jc w:val="both"/>
        <w:rPr>
          <w:rFonts w:ascii="Arial" w:hAnsi="Arial" w:cs="Arial"/>
          <w:sz w:val="18"/>
          <w:szCs w:val="18"/>
        </w:rPr>
      </w:pPr>
    </w:p>
    <w:p w:rsidR="004877F9" w:rsidRPr="0024053B" w:rsidRDefault="004877F9" w:rsidP="004877F9">
      <w:pPr>
        <w:jc w:val="both"/>
        <w:rPr>
          <w:rFonts w:ascii="Arial" w:hAnsi="Arial" w:cs="Arial"/>
          <w:b/>
          <w:sz w:val="18"/>
          <w:szCs w:val="18"/>
        </w:rPr>
      </w:pPr>
      <w:r w:rsidRPr="0024053B">
        <w:rPr>
          <w:rFonts w:ascii="Arial" w:hAnsi="Arial" w:cs="Arial"/>
          <w:b/>
          <w:sz w:val="18"/>
          <w:szCs w:val="18"/>
        </w:rPr>
        <w:t>X. PREDSTAVNIKI STRANK</w:t>
      </w:r>
    </w:p>
    <w:p w:rsidR="004877F9" w:rsidRPr="0024053B" w:rsidRDefault="004877F9" w:rsidP="004877F9">
      <w:pPr>
        <w:jc w:val="center"/>
        <w:rPr>
          <w:rFonts w:ascii="Arial" w:hAnsi="Arial" w:cs="Arial"/>
          <w:b/>
          <w:sz w:val="18"/>
          <w:szCs w:val="18"/>
        </w:rPr>
      </w:pPr>
      <w:r>
        <w:rPr>
          <w:rFonts w:ascii="Arial" w:hAnsi="Arial" w:cs="Arial"/>
          <w:b/>
          <w:sz w:val="18"/>
          <w:szCs w:val="18"/>
        </w:rPr>
        <w:t>21</w:t>
      </w:r>
      <w:r w:rsidRPr="0024053B">
        <w:rPr>
          <w:rFonts w:ascii="Arial" w:hAnsi="Arial" w:cs="Arial"/>
          <w:b/>
          <w:sz w:val="18"/>
          <w:szCs w:val="18"/>
        </w:rPr>
        <w:t>. člen</w:t>
      </w:r>
    </w:p>
    <w:p w:rsidR="004877F9" w:rsidRDefault="004877F9" w:rsidP="004877F9">
      <w:pPr>
        <w:jc w:val="both"/>
        <w:rPr>
          <w:rFonts w:ascii="Arial" w:hAnsi="Arial" w:cs="Arial"/>
          <w:sz w:val="18"/>
          <w:szCs w:val="18"/>
        </w:rPr>
      </w:pPr>
      <w:r w:rsidRPr="00B07136">
        <w:rPr>
          <w:rFonts w:ascii="Arial" w:hAnsi="Arial" w:cs="Arial"/>
          <w:sz w:val="18"/>
          <w:szCs w:val="18"/>
        </w:rPr>
        <w:t xml:space="preserve">Pooblaščen predstavnik </w:t>
      </w:r>
      <w:r>
        <w:rPr>
          <w:rFonts w:ascii="Arial" w:hAnsi="Arial" w:cs="Arial"/>
          <w:sz w:val="18"/>
          <w:szCs w:val="18"/>
        </w:rPr>
        <w:t>GRS Kranj</w:t>
      </w:r>
      <w:r w:rsidRPr="00B07136">
        <w:rPr>
          <w:rFonts w:ascii="Arial" w:hAnsi="Arial" w:cs="Arial"/>
          <w:sz w:val="18"/>
          <w:szCs w:val="18"/>
        </w:rPr>
        <w:t xml:space="preserve"> je </w:t>
      </w:r>
      <w:r>
        <w:rPr>
          <w:rFonts w:ascii="Arial" w:hAnsi="Arial" w:cs="Arial"/>
          <w:sz w:val="18"/>
          <w:szCs w:val="18"/>
        </w:rPr>
        <w:t>____________</w:t>
      </w:r>
      <w:r w:rsidRPr="00B07136">
        <w:rPr>
          <w:rFonts w:ascii="Arial" w:hAnsi="Arial" w:cs="Arial"/>
          <w:sz w:val="18"/>
          <w:szCs w:val="18"/>
        </w:rPr>
        <w:t>.</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w:t>
      </w:r>
    </w:p>
    <w:p w:rsidR="004877F9" w:rsidRPr="00CA7FDF" w:rsidRDefault="004877F9" w:rsidP="004877F9">
      <w:pPr>
        <w:jc w:val="both"/>
        <w:rPr>
          <w:rFonts w:ascii="Arial" w:hAnsi="Arial" w:cs="Arial"/>
          <w:b/>
          <w:color w:val="808080" w:themeColor="background1" w:themeShade="80"/>
          <w:sz w:val="18"/>
          <w:szCs w:val="18"/>
        </w:rPr>
      </w:pPr>
    </w:p>
    <w:p w:rsidR="004877F9" w:rsidRPr="00CA7FDF" w:rsidRDefault="004877F9" w:rsidP="004877F9">
      <w:pPr>
        <w:jc w:val="both"/>
        <w:rPr>
          <w:rFonts w:ascii="Arial" w:hAnsi="Arial" w:cs="Arial"/>
          <w:b/>
          <w:color w:val="808080" w:themeColor="background1" w:themeShade="80"/>
          <w:sz w:val="18"/>
          <w:szCs w:val="18"/>
        </w:rPr>
      </w:pPr>
      <w:r w:rsidRPr="00CA7FDF">
        <w:rPr>
          <w:rFonts w:ascii="Arial" w:hAnsi="Arial" w:cs="Arial"/>
          <w:b/>
          <w:color w:val="808080" w:themeColor="background1" w:themeShade="80"/>
          <w:sz w:val="18"/>
          <w:szCs w:val="18"/>
        </w:rPr>
        <w:t>X</w:t>
      </w:r>
      <w:r>
        <w:rPr>
          <w:rFonts w:ascii="Arial" w:hAnsi="Arial" w:cs="Arial"/>
          <w:b/>
          <w:color w:val="808080" w:themeColor="background1" w:themeShade="80"/>
          <w:sz w:val="18"/>
          <w:szCs w:val="18"/>
        </w:rPr>
        <w:t>I</w:t>
      </w:r>
      <w:r w:rsidRPr="00CA7FDF">
        <w:rPr>
          <w:rFonts w:ascii="Arial" w:hAnsi="Arial" w:cs="Arial"/>
          <w:b/>
          <w:color w:val="808080" w:themeColor="background1" w:themeShade="80"/>
          <w:sz w:val="18"/>
          <w:szCs w:val="18"/>
        </w:rPr>
        <w:t>. PODIZVAJALCI</w:t>
      </w:r>
      <w:r>
        <w:rPr>
          <w:rFonts w:ascii="Arial" w:hAnsi="Arial" w:cs="Arial"/>
          <w:b/>
          <w:color w:val="808080" w:themeColor="background1" w:themeShade="80"/>
          <w:sz w:val="18"/>
          <w:szCs w:val="18"/>
        </w:rPr>
        <w:t xml:space="preserve"> </w:t>
      </w:r>
      <w:r w:rsidRPr="00CA7FDF">
        <w:rPr>
          <w:rFonts w:ascii="Arial" w:hAnsi="Arial" w:cs="Arial"/>
          <w:i/>
          <w:color w:val="808080" w:themeColor="background1" w:themeShade="80"/>
          <w:sz w:val="18"/>
          <w:szCs w:val="18"/>
        </w:rPr>
        <w:t>(določba se doda v primeru relevantnosti, preostali členi se ustrezno preštevilčijo)</w:t>
      </w:r>
    </w:p>
    <w:p w:rsidR="004877F9" w:rsidRPr="00CA7FDF" w:rsidRDefault="004877F9" w:rsidP="004877F9">
      <w:pPr>
        <w:spacing w:after="0" w:line="240" w:lineRule="auto"/>
        <w:jc w:val="center"/>
        <w:rPr>
          <w:color w:val="808080" w:themeColor="background1" w:themeShade="80"/>
        </w:rPr>
      </w:pPr>
      <w:r>
        <w:rPr>
          <w:rFonts w:ascii="Arial" w:hAnsi="Arial" w:cs="Arial"/>
          <w:b/>
          <w:bCs/>
          <w:color w:val="808080" w:themeColor="background1" w:themeShade="80"/>
          <w:sz w:val="18"/>
          <w:szCs w:val="18"/>
        </w:rPr>
        <w:t>22</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4877F9" w:rsidRPr="00CA7FDF" w:rsidTr="007D7E32">
        <w:tc>
          <w:tcPr>
            <w:tcW w:w="0" w:type="auto"/>
            <w:tcMar>
              <w:top w:w="0" w:type="auto"/>
              <w:bottom w:w="0" w:type="auto"/>
            </w:tcMar>
          </w:tcPr>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877F9" w:rsidRPr="00CA7FDF" w:rsidTr="007D7E3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877F9" w:rsidRPr="00CA7FDF" w:rsidRDefault="004877F9" w:rsidP="007D7E32">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877F9" w:rsidRPr="00CA7FDF" w:rsidRDefault="004877F9" w:rsidP="007D7E32">
                  <w:pPr>
                    <w:rPr>
                      <w:color w:val="808080" w:themeColor="background1" w:themeShade="80"/>
                    </w:rPr>
                  </w:pPr>
                </w:p>
              </w:tc>
            </w:tr>
            <w:tr w:rsidR="004877F9" w:rsidRPr="00CA7FDF" w:rsidTr="007D7E3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877F9" w:rsidRPr="00CA7FDF" w:rsidRDefault="004877F9" w:rsidP="007D7E32">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877F9" w:rsidRPr="00CA7FDF" w:rsidRDefault="004877F9" w:rsidP="007D7E32">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Opis del, ki jih bo izvedel podizvajalec:</w:t>
                  </w:r>
                </w:p>
                <w:p w:rsidR="004877F9" w:rsidRPr="00CA7FDF" w:rsidRDefault="004877F9" w:rsidP="007D7E32">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 končne ponudbe vrednosti, ki jo bo izvedel podizvajalec: ____</w:t>
                  </w:r>
                </w:p>
              </w:tc>
            </w:tr>
          </w:tbl>
          <w:p w:rsidR="004877F9" w:rsidRPr="00CA7FDF" w:rsidRDefault="004877F9" w:rsidP="007D7E32">
            <w:pPr>
              <w:spacing w:before="225" w:after="225"/>
              <w:jc w:val="both"/>
              <w:rPr>
                <w:color w:val="808080" w:themeColor="background1" w:themeShade="80"/>
              </w:rPr>
            </w:pPr>
            <w:r w:rsidRPr="00CA7FDF">
              <w:rPr>
                <w:rFonts w:ascii="Arial" w:hAnsi="Arial" w:cs="Arial"/>
                <w:i/>
                <w:iCs/>
                <w:color w:val="808080" w:themeColor="background1" w:themeShade="80"/>
                <w:sz w:val="18"/>
                <w:szCs w:val="18"/>
              </w:rPr>
              <w:lastRenderedPageBreak/>
              <w:t>Opomba:</w:t>
            </w:r>
          </w:p>
          <w:p w:rsidR="004877F9" w:rsidRPr="00CA7FDF" w:rsidRDefault="004877F9" w:rsidP="007D7E32">
            <w:pPr>
              <w:spacing w:before="225" w:after="225"/>
              <w:jc w:val="both"/>
              <w:rPr>
                <w:color w:val="808080" w:themeColor="background1" w:themeShade="80"/>
              </w:rPr>
            </w:pPr>
            <w:r w:rsidRPr="00CA7FDF">
              <w:rPr>
                <w:rFonts w:ascii="Arial" w:hAnsi="Arial" w:cs="Arial"/>
                <w:i/>
                <w:iCs/>
                <w:color w:val="808080" w:themeColor="background1" w:themeShade="80"/>
                <w:sz w:val="18"/>
                <w:szCs w:val="18"/>
              </w:rPr>
              <w:t>V KOLIKOR PONUDNIK NE NASTOPA S PODIZVAJALCI SE RAZDELEK IZBRIŠE</w:t>
            </w:r>
          </w:p>
        </w:tc>
      </w:tr>
    </w:tbl>
    <w:p w:rsidR="004877F9" w:rsidRPr="00CA7FDF" w:rsidRDefault="004877F9" w:rsidP="004877F9">
      <w:pPr>
        <w:spacing w:after="0" w:line="240" w:lineRule="auto"/>
        <w:jc w:val="center"/>
        <w:rPr>
          <w:rFonts w:ascii="Arial" w:hAnsi="Arial" w:cs="Arial"/>
          <w:b/>
          <w:bCs/>
          <w:color w:val="808080" w:themeColor="background1" w:themeShade="80"/>
          <w:sz w:val="18"/>
          <w:szCs w:val="18"/>
        </w:rPr>
      </w:pPr>
    </w:p>
    <w:p w:rsidR="004877F9" w:rsidRPr="00CA7FDF" w:rsidRDefault="004877F9" w:rsidP="004877F9">
      <w:pPr>
        <w:spacing w:after="0" w:line="240" w:lineRule="auto"/>
        <w:jc w:val="center"/>
        <w:rPr>
          <w:color w:val="808080" w:themeColor="background1" w:themeShade="80"/>
        </w:rPr>
      </w:pPr>
      <w:r>
        <w:rPr>
          <w:rFonts w:ascii="Arial" w:hAnsi="Arial" w:cs="Arial"/>
          <w:b/>
          <w:bCs/>
          <w:color w:val="808080" w:themeColor="background1" w:themeShade="80"/>
          <w:sz w:val="18"/>
          <w:szCs w:val="18"/>
        </w:rPr>
        <w:t>23</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4877F9" w:rsidRPr="00CA7FDF" w:rsidTr="007D7E32">
        <w:tc>
          <w:tcPr>
            <w:tcW w:w="0" w:type="auto"/>
            <w:tcMar>
              <w:top w:w="0" w:type="auto"/>
              <w:bottom w:w="0" w:type="auto"/>
            </w:tcMar>
          </w:tcPr>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877F9" w:rsidRPr="00CA7FDF" w:rsidTr="007D7E32">
              <w:tc>
                <w:tcPr>
                  <w:tcW w:w="0" w:type="auto"/>
                  <w:tcMar>
                    <w:top w:w="0" w:type="auto"/>
                    <w:bottom w:w="0" w:type="auto"/>
                  </w:tcMar>
                </w:tcPr>
                <w:p w:rsidR="004877F9" w:rsidRPr="00CA7FDF" w:rsidRDefault="004877F9" w:rsidP="00FB73C4">
                  <w:pPr>
                    <w:numPr>
                      <w:ilvl w:val="0"/>
                      <w:numId w:val="47"/>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rsidR="004877F9" w:rsidRPr="00CA7FDF" w:rsidRDefault="004877F9" w:rsidP="00FB73C4">
                  <w:pPr>
                    <w:numPr>
                      <w:ilvl w:val="0"/>
                      <w:numId w:val="47"/>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rsidR="004877F9" w:rsidRPr="00CA7FDF" w:rsidRDefault="004877F9" w:rsidP="00FB73C4">
                  <w:pPr>
                    <w:numPr>
                      <w:ilvl w:val="0"/>
                      <w:numId w:val="47"/>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svojemu računu ali situaciji priložiti račun ali situacijo podizvajalca, ki ga je predhodno potrdil.</w:t>
                  </w:r>
                </w:p>
              </w:tc>
            </w:tr>
          </w:tbl>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Zgolj ob izpolnitvi vseh pogojev iz predhodnega odstavka, je naročnik obvezan izvršiti neposredno plačilo podizvajalcu. </w:t>
            </w:r>
          </w:p>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Plačila podizvajalcem se izvedejo v rokih in na enak način kot velja za plačila izvajalcu.</w:t>
            </w:r>
          </w:p>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4877F9" w:rsidRPr="00CA7FDF" w:rsidRDefault="004877F9" w:rsidP="007D7E32">
            <w:pPr>
              <w:spacing w:before="225" w:after="225"/>
              <w:jc w:val="both"/>
              <w:rPr>
                <w:color w:val="808080" w:themeColor="background1" w:themeShade="80"/>
              </w:rPr>
            </w:pPr>
            <w:r w:rsidRPr="00CA7FDF">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4877F9" w:rsidRDefault="004877F9" w:rsidP="004877F9">
      <w:pPr>
        <w:jc w:val="both"/>
        <w:rPr>
          <w:rFonts w:ascii="Arial" w:hAnsi="Arial" w:cs="Arial"/>
          <w:b/>
          <w:sz w:val="18"/>
          <w:szCs w:val="18"/>
        </w:rPr>
      </w:pPr>
    </w:p>
    <w:p w:rsidR="004877F9" w:rsidRPr="0024053B" w:rsidRDefault="004877F9" w:rsidP="004877F9">
      <w:pPr>
        <w:jc w:val="both"/>
        <w:rPr>
          <w:rFonts w:ascii="Arial" w:hAnsi="Arial" w:cs="Arial"/>
          <w:b/>
          <w:sz w:val="18"/>
          <w:szCs w:val="18"/>
        </w:rPr>
      </w:pPr>
      <w:r w:rsidRPr="0024053B">
        <w:rPr>
          <w:rFonts w:ascii="Arial" w:hAnsi="Arial" w:cs="Arial"/>
          <w:b/>
          <w:sz w:val="18"/>
          <w:szCs w:val="18"/>
        </w:rPr>
        <w:t>XI. REVIZIJSKA SLED</w:t>
      </w:r>
    </w:p>
    <w:p w:rsidR="004877F9" w:rsidRPr="0024053B" w:rsidRDefault="004877F9" w:rsidP="004877F9">
      <w:pPr>
        <w:jc w:val="center"/>
        <w:rPr>
          <w:rFonts w:ascii="Arial" w:hAnsi="Arial" w:cs="Arial"/>
          <w:b/>
          <w:sz w:val="18"/>
          <w:szCs w:val="18"/>
        </w:rPr>
      </w:pPr>
      <w:r>
        <w:rPr>
          <w:rFonts w:ascii="Arial" w:hAnsi="Arial" w:cs="Arial"/>
          <w:b/>
          <w:sz w:val="18"/>
          <w:szCs w:val="18"/>
        </w:rPr>
        <w:t>22</w:t>
      </w:r>
      <w:r w:rsidRPr="0024053B">
        <w:rPr>
          <w:rFonts w:ascii="Arial" w:hAnsi="Arial" w:cs="Arial"/>
          <w:b/>
          <w:sz w:val="18"/>
          <w:szCs w:val="18"/>
        </w:rPr>
        <w:t>.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rsidR="004877F9" w:rsidRPr="00B07136" w:rsidRDefault="004877F9" w:rsidP="004877F9">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rsidR="004877F9" w:rsidRPr="00B07136" w:rsidRDefault="004877F9" w:rsidP="004877F9">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rsidR="004877F9" w:rsidRPr="00B07136" w:rsidRDefault="004877F9" w:rsidP="004877F9">
      <w:pPr>
        <w:jc w:val="both"/>
        <w:rPr>
          <w:rFonts w:ascii="Arial" w:hAnsi="Arial" w:cs="Arial"/>
          <w:sz w:val="18"/>
          <w:szCs w:val="18"/>
        </w:rPr>
      </w:pPr>
      <w:r w:rsidRPr="00B07136">
        <w:rPr>
          <w:rFonts w:ascii="Arial" w:hAnsi="Arial" w:cs="Arial"/>
          <w:sz w:val="18"/>
          <w:szCs w:val="18"/>
        </w:rPr>
        <w:lastRenderedPageBreak/>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4877F9" w:rsidRPr="00B07136" w:rsidRDefault="004877F9" w:rsidP="004877F9">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877F9" w:rsidRDefault="004877F9" w:rsidP="004877F9">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rsidR="004877F9" w:rsidRPr="0024053B" w:rsidRDefault="004877F9" w:rsidP="004877F9">
      <w:pPr>
        <w:rPr>
          <w:rFonts w:ascii="Arial" w:hAnsi="Arial" w:cs="Arial"/>
          <w:b/>
          <w:sz w:val="18"/>
          <w:szCs w:val="18"/>
        </w:rPr>
      </w:pPr>
      <w:r w:rsidRPr="0024053B">
        <w:rPr>
          <w:rFonts w:ascii="Arial" w:hAnsi="Arial" w:cs="Arial"/>
          <w:b/>
          <w:sz w:val="18"/>
          <w:szCs w:val="18"/>
        </w:rPr>
        <w:t>XII. PROTIKORUPCIJSKA DOLOČBA</w:t>
      </w:r>
    </w:p>
    <w:p w:rsidR="004877F9" w:rsidRPr="0024053B" w:rsidRDefault="004877F9" w:rsidP="004877F9">
      <w:pPr>
        <w:jc w:val="center"/>
        <w:rPr>
          <w:rFonts w:ascii="Arial" w:hAnsi="Arial" w:cs="Arial"/>
          <w:b/>
          <w:sz w:val="18"/>
          <w:szCs w:val="18"/>
        </w:rPr>
      </w:pPr>
      <w:r>
        <w:rPr>
          <w:rFonts w:ascii="Arial" w:hAnsi="Arial" w:cs="Arial"/>
          <w:b/>
          <w:sz w:val="18"/>
          <w:szCs w:val="18"/>
        </w:rPr>
        <w:t>23</w:t>
      </w:r>
      <w:r w:rsidRPr="0024053B">
        <w:rPr>
          <w:rFonts w:ascii="Arial" w:hAnsi="Arial" w:cs="Arial"/>
          <w:b/>
          <w:sz w:val="18"/>
          <w:szCs w:val="18"/>
        </w:rPr>
        <w:t>.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4877F9" w:rsidRDefault="004877F9" w:rsidP="004877F9">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4877F9" w:rsidRDefault="004877F9" w:rsidP="004877F9">
      <w:pPr>
        <w:spacing w:before="225" w:after="225" w:line="240" w:lineRule="auto"/>
        <w:jc w:val="both"/>
      </w:pPr>
      <w:r>
        <w:rPr>
          <w:rFonts w:ascii="Arial" w:hAnsi="Arial" w:cs="Arial"/>
          <w:b/>
          <w:bCs/>
          <w:color w:val="000000"/>
          <w:sz w:val="18"/>
          <w:szCs w:val="18"/>
        </w:rPr>
        <w:t>XIII. SOCIALNA KLAVZULA</w:t>
      </w:r>
    </w:p>
    <w:p w:rsidR="004877F9" w:rsidRDefault="004877F9" w:rsidP="004877F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877F9" w:rsidTr="007D7E32">
        <w:tc>
          <w:tcPr>
            <w:tcW w:w="0" w:type="auto"/>
            <w:tcMar>
              <w:top w:w="0" w:type="auto"/>
              <w:bottom w:w="0" w:type="auto"/>
            </w:tcMar>
          </w:tcPr>
          <w:p w:rsidR="004877F9" w:rsidRDefault="004877F9" w:rsidP="007D7E3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877F9" w:rsidRDefault="004877F9" w:rsidP="007D7E32">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4877F9" w:rsidRDefault="004877F9" w:rsidP="007D7E32">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4877F9" w:rsidRDefault="004877F9" w:rsidP="004877F9">
      <w:pPr>
        <w:spacing w:after="0"/>
        <w:jc w:val="both"/>
        <w:rPr>
          <w:rFonts w:ascii="Arial" w:hAnsi="Arial" w:cs="Arial"/>
          <w:b/>
          <w:sz w:val="18"/>
          <w:szCs w:val="18"/>
        </w:rPr>
      </w:pPr>
    </w:p>
    <w:p w:rsidR="004877F9" w:rsidRPr="0024053B" w:rsidRDefault="004877F9" w:rsidP="004877F9">
      <w:pPr>
        <w:spacing w:after="0"/>
        <w:jc w:val="both"/>
        <w:rPr>
          <w:rFonts w:ascii="Arial" w:hAnsi="Arial" w:cs="Arial"/>
          <w:b/>
          <w:sz w:val="18"/>
          <w:szCs w:val="18"/>
        </w:rPr>
      </w:pPr>
      <w:r w:rsidRPr="0024053B">
        <w:rPr>
          <w:rFonts w:ascii="Arial" w:hAnsi="Arial" w:cs="Arial"/>
          <w:b/>
          <w:sz w:val="18"/>
          <w:szCs w:val="18"/>
        </w:rPr>
        <w:t>XI</w:t>
      </w:r>
      <w:r>
        <w:rPr>
          <w:rFonts w:ascii="Arial" w:hAnsi="Arial" w:cs="Arial"/>
          <w:b/>
          <w:sz w:val="18"/>
          <w:szCs w:val="18"/>
        </w:rPr>
        <w:t>V</w:t>
      </w:r>
      <w:r w:rsidRPr="0024053B">
        <w:rPr>
          <w:rFonts w:ascii="Arial" w:hAnsi="Arial" w:cs="Arial"/>
          <w:b/>
          <w:sz w:val="18"/>
          <w:szCs w:val="18"/>
        </w:rPr>
        <w:t>. ODSTOP OD POGODBE</w:t>
      </w:r>
    </w:p>
    <w:p w:rsidR="004877F9" w:rsidRPr="0024053B" w:rsidRDefault="004877F9" w:rsidP="004877F9">
      <w:pPr>
        <w:jc w:val="center"/>
        <w:rPr>
          <w:rFonts w:ascii="Arial" w:hAnsi="Arial" w:cs="Arial"/>
          <w:b/>
          <w:sz w:val="18"/>
          <w:szCs w:val="18"/>
        </w:rPr>
      </w:pPr>
      <w:r>
        <w:rPr>
          <w:rFonts w:ascii="Arial" w:hAnsi="Arial" w:cs="Arial"/>
          <w:b/>
          <w:sz w:val="18"/>
          <w:szCs w:val="18"/>
        </w:rPr>
        <w:t>25</w:t>
      </w:r>
      <w:r w:rsidRPr="0024053B">
        <w:rPr>
          <w:rFonts w:ascii="Arial" w:hAnsi="Arial" w:cs="Arial"/>
          <w:b/>
          <w:sz w:val="18"/>
          <w:szCs w:val="18"/>
        </w:rPr>
        <w:t>.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lastRenderedPageBreak/>
        <w:t>Naročnik ima s pisno izjavo pravico odstopiti od pogodbe kadarkoli, brez posledic za naročnika, če:</w:t>
      </w:r>
    </w:p>
    <w:p w:rsidR="004877F9" w:rsidRDefault="004877F9" w:rsidP="00FB73C4">
      <w:pPr>
        <w:pStyle w:val="ListParagraph"/>
        <w:numPr>
          <w:ilvl w:val="0"/>
          <w:numId w:val="45"/>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rsidR="004877F9" w:rsidRPr="0024053B" w:rsidRDefault="004877F9" w:rsidP="00FB73C4">
      <w:pPr>
        <w:pStyle w:val="ListParagraph"/>
        <w:numPr>
          <w:ilvl w:val="0"/>
          <w:numId w:val="45"/>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Odstop od pogodbe učinkuje z dnem, ko </w:t>
      </w:r>
      <w:r>
        <w:rPr>
          <w:rFonts w:ascii="Arial" w:hAnsi="Arial" w:cs="Arial"/>
          <w:sz w:val="18"/>
          <w:szCs w:val="18"/>
        </w:rPr>
        <w:t>dobavitelj</w:t>
      </w:r>
      <w:r w:rsidRPr="00B07136">
        <w:rPr>
          <w:rFonts w:ascii="Arial" w:hAnsi="Arial" w:cs="Arial"/>
          <w:sz w:val="18"/>
          <w:szCs w:val="18"/>
        </w:rPr>
        <w:t xml:space="preserve"> prejme pisno izjavo naročnika o odstopu.</w:t>
      </w:r>
    </w:p>
    <w:p w:rsidR="004877F9" w:rsidRPr="00B07136" w:rsidRDefault="004877F9" w:rsidP="004877F9">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rsidR="004877F9" w:rsidRPr="00B07136" w:rsidRDefault="004877F9" w:rsidP="004877F9">
      <w:pPr>
        <w:spacing w:after="0"/>
        <w:jc w:val="both"/>
        <w:rPr>
          <w:rFonts w:ascii="Arial" w:hAnsi="Arial" w:cs="Arial"/>
          <w:sz w:val="18"/>
          <w:szCs w:val="18"/>
        </w:rPr>
      </w:pPr>
    </w:p>
    <w:p w:rsidR="004877F9" w:rsidRPr="0024053B" w:rsidRDefault="004877F9" w:rsidP="004877F9">
      <w:pPr>
        <w:spacing w:after="0"/>
        <w:jc w:val="both"/>
        <w:rPr>
          <w:rFonts w:ascii="Arial" w:hAnsi="Arial" w:cs="Arial"/>
          <w:b/>
          <w:sz w:val="18"/>
          <w:szCs w:val="18"/>
        </w:rPr>
      </w:pPr>
      <w:r w:rsidRPr="0024053B">
        <w:rPr>
          <w:rFonts w:ascii="Arial" w:hAnsi="Arial" w:cs="Arial"/>
          <w:b/>
          <w:sz w:val="18"/>
          <w:szCs w:val="18"/>
        </w:rPr>
        <w:t>XV. KONČNE DOLOČBE</w:t>
      </w:r>
    </w:p>
    <w:p w:rsidR="004877F9" w:rsidRPr="0024053B" w:rsidRDefault="004877F9" w:rsidP="004877F9">
      <w:pPr>
        <w:jc w:val="center"/>
        <w:rPr>
          <w:rFonts w:ascii="Arial" w:hAnsi="Arial" w:cs="Arial"/>
          <w:b/>
          <w:sz w:val="18"/>
          <w:szCs w:val="18"/>
        </w:rPr>
      </w:pPr>
      <w:r>
        <w:rPr>
          <w:rFonts w:ascii="Arial" w:hAnsi="Arial" w:cs="Arial"/>
          <w:b/>
          <w:sz w:val="18"/>
          <w:szCs w:val="18"/>
        </w:rPr>
        <w:t>26</w:t>
      </w:r>
      <w:r w:rsidRPr="0024053B">
        <w:rPr>
          <w:rFonts w:ascii="Arial" w:hAnsi="Arial" w:cs="Arial"/>
          <w:b/>
          <w:sz w:val="18"/>
          <w:szCs w:val="18"/>
        </w:rPr>
        <w:t>. člen</w:t>
      </w:r>
    </w:p>
    <w:p w:rsidR="004877F9" w:rsidRPr="00924A56" w:rsidRDefault="004877F9" w:rsidP="004877F9">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r>
        <w:rPr>
          <w:rFonts w:ascii="Arial" w:hAnsi="Arial" w:cs="Arial"/>
          <w:sz w:val="18"/>
          <w:szCs w:val="18"/>
        </w:rPr>
        <w:t>, 64/16 in 20/18</w:t>
      </w:r>
      <w:r w:rsidRPr="00B07136">
        <w:rPr>
          <w:rFonts w:ascii="Arial" w:hAnsi="Arial" w:cs="Arial"/>
          <w:sz w:val="18"/>
          <w:szCs w:val="18"/>
        </w:rPr>
        <w:t>).</w:t>
      </w:r>
    </w:p>
    <w:p w:rsidR="004877F9" w:rsidRPr="0024053B" w:rsidRDefault="004877F9" w:rsidP="004877F9">
      <w:pPr>
        <w:jc w:val="center"/>
        <w:rPr>
          <w:rFonts w:ascii="Arial" w:hAnsi="Arial" w:cs="Arial"/>
          <w:b/>
          <w:sz w:val="18"/>
          <w:szCs w:val="18"/>
        </w:rPr>
      </w:pPr>
      <w:r>
        <w:rPr>
          <w:rFonts w:ascii="Arial" w:hAnsi="Arial" w:cs="Arial"/>
          <w:b/>
          <w:sz w:val="18"/>
          <w:szCs w:val="18"/>
        </w:rPr>
        <w:t>27</w:t>
      </w:r>
      <w:r w:rsidRPr="0024053B">
        <w:rPr>
          <w:rFonts w:ascii="Arial" w:hAnsi="Arial" w:cs="Arial"/>
          <w:b/>
          <w:sz w:val="18"/>
          <w:szCs w:val="18"/>
        </w:rPr>
        <w:t>. člen</w:t>
      </w:r>
    </w:p>
    <w:p w:rsidR="004877F9" w:rsidRDefault="004877F9" w:rsidP="004877F9">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4877F9" w:rsidRPr="0024053B" w:rsidRDefault="004877F9" w:rsidP="004877F9">
      <w:pPr>
        <w:jc w:val="center"/>
        <w:rPr>
          <w:rFonts w:ascii="Arial" w:hAnsi="Arial" w:cs="Arial"/>
          <w:b/>
          <w:sz w:val="18"/>
          <w:szCs w:val="18"/>
        </w:rPr>
      </w:pPr>
      <w:r>
        <w:rPr>
          <w:rFonts w:ascii="Arial" w:hAnsi="Arial" w:cs="Arial"/>
          <w:b/>
          <w:sz w:val="18"/>
          <w:szCs w:val="18"/>
        </w:rPr>
        <w:t>28</w:t>
      </w:r>
      <w:r w:rsidRPr="0024053B">
        <w:rPr>
          <w:rFonts w:ascii="Arial" w:hAnsi="Arial" w:cs="Arial"/>
          <w:b/>
          <w:sz w:val="18"/>
          <w:szCs w:val="18"/>
        </w:rPr>
        <w:t>.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rsidR="004877F9" w:rsidRPr="0024053B" w:rsidRDefault="004877F9" w:rsidP="004877F9">
      <w:pPr>
        <w:jc w:val="center"/>
        <w:rPr>
          <w:rFonts w:ascii="Arial" w:hAnsi="Arial" w:cs="Arial"/>
          <w:b/>
          <w:sz w:val="18"/>
          <w:szCs w:val="18"/>
        </w:rPr>
      </w:pPr>
      <w:r>
        <w:rPr>
          <w:rFonts w:ascii="Arial" w:hAnsi="Arial" w:cs="Arial"/>
          <w:b/>
          <w:sz w:val="18"/>
          <w:szCs w:val="18"/>
        </w:rPr>
        <w:t>29</w:t>
      </w:r>
      <w:r w:rsidRPr="0024053B">
        <w:rPr>
          <w:rFonts w:ascii="Arial" w:hAnsi="Arial" w:cs="Arial"/>
          <w:b/>
          <w:sz w:val="18"/>
          <w:szCs w:val="18"/>
        </w:rPr>
        <w:t>. člen</w:t>
      </w:r>
    </w:p>
    <w:p w:rsidR="004877F9" w:rsidRPr="00B07136" w:rsidRDefault="004877F9" w:rsidP="004877F9">
      <w:pPr>
        <w:jc w:val="both"/>
        <w:rPr>
          <w:rFonts w:ascii="Arial" w:hAnsi="Arial" w:cs="Arial"/>
          <w:sz w:val="18"/>
          <w:szCs w:val="18"/>
        </w:rPr>
      </w:pPr>
      <w:r w:rsidRPr="00B07136">
        <w:rPr>
          <w:rFonts w:ascii="Arial" w:hAnsi="Arial" w:cs="Arial"/>
          <w:sz w:val="18"/>
          <w:szCs w:val="18"/>
        </w:rPr>
        <w:t xml:space="preserve">Ta pogodba je napisana v štirih enakih izvodih, od katerih po tri izvode prejme naročnik, enega pa </w:t>
      </w:r>
      <w:r>
        <w:rPr>
          <w:rFonts w:ascii="Arial" w:hAnsi="Arial" w:cs="Arial"/>
          <w:sz w:val="18"/>
          <w:szCs w:val="18"/>
        </w:rPr>
        <w:t>dobavitelj</w:t>
      </w:r>
      <w:r w:rsidRPr="00B07136">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1648"/>
      </w:tblGrid>
      <w:tr w:rsidR="004877F9" w:rsidRPr="008F1AEC" w:rsidTr="007D7E32">
        <w:tc>
          <w:tcPr>
            <w:tcW w:w="0" w:type="auto"/>
            <w:tcMar>
              <w:top w:w="0" w:type="auto"/>
              <w:bottom w:w="0" w:type="auto"/>
            </w:tcMar>
          </w:tcPr>
          <w:p w:rsidR="004877F9" w:rsidRPr="008F1AEC" w:rsidRDefault="004877F9" w:rsidP="007D7E32">
            <w:pPr>
              <w:spacing w:before="225" w:after="225"/>
              <w:jc w:val="both"/>
              <w:rPr>
                <w:rFonts w:ascii="Arial" w:hAnsi="Arial" w:cs="Arial"/>
                <w:color w:val="000000"/>
                <w:sz w:val="18"/>
                <w:szCs w:val="18"/>
              </w:rPr>
            </w:pPr>
          </w:p>
          <w:p w:rsidR="004877F9" w:rsidRPr="008F1AEC" w:rsidRDefault="004877F9" w:rsidP="007D7E32">
            <w:pPr>
              <w:spacing w:before="225" w:after="225"/>
              <w:jc w:val="both"/>
              <w:rPr>
                <w:sz w:val="18"/>
                <w:szCs w:val="18"/>
              </w:rPr>
            </w:pPr>
            <w:r w:rsidRPr="008F1AEC">
              <w:rPr>
                <w:rFonts w:ascii="Arial" w:hAnsi="Arial" w:cs="Arial"/>
                <w:color w:val="000000"/>
                <w:sz w:val="18"/>
                <w:szCs w:val="18"/>
              </w:rPr>
              <w:t xml:space="preserve">Številka pogodbe: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4877F9" w:rsidRPr="00116BBA" w:rsidTr="007D7E32">
        <w:tc>
          <w:tcPr>
            <w:tcW w:w="4538" w:type="dxa"/>
          </w:tcPr>
          <w:p w:rsidR="004877F9" w:rsidRPr="00116BBA" w:rsidRDefault="004877F9" w:rsidP="007D7E32">
            <w:pPr>
              <w:jc w:val="center"/>
              <w:rPr>
                <w:rFonts w:ascii="Arial" w:hAnsi="Arial" w:cs="Arial"/>
                <w:sz w:val="18"/>
                <w:szCs w:val="20"/>
              </w:rPr>
            </w:pPr>
            <w:r>
              <w:rPr>
                <w:rFonts w:ascii="Arial" w:hAnsi="Arial" w:cs="Arial"/>
                <w:sz w:val="18"/>
                <w:szCs w:val="20"/>
              </w:rPr>
              <w:t>DOBAVITELJ</w:t>
            </w:r>
            <w:r w:rsidRPr="00116BBA">
              <w:rPr>
                <w:rFonts w:ascii="Arial" w:hAnsi="Arial" w:cs="Arial"/>
                <w:sz w:val="18"/>
                <w:szCs w:val="20"/>
              </w:rPr>
              <w:t>:</w:t>
            </w:r>
          </w:p>
        </w:tc>
        <w:tc>
          <w:tcPr>
            <w:tcW w:w="4532" w:type="dxa"/>
          </w:tcPr>
          <w:p w:rsidR="004877F9" w:rsidRPr="00116BBA" w:rsidRDefault="004877F9" w:rsidP="007D7E32">
            <w:pPr>
              <w:jc w:val="center"/>
              <w:rPr>
                <w:rFonts w:ascii="Arial" w:hAnsi="Arial" w:cs="Arial"/>
                <w:sz w:val="18"/>
                <w:szCs w:val="20"/>
              </w:rPr>
            </w:pPr>
            <w:r w:rsidRPr="00116BBA">
              <w:rPr>
                <w:rFonts w:ascii="Arial" w:hAnsi="Arial" w:cs="Arial"/>
                <w:sz w:val="18"/>
                <w:szCs w:val="20"/>
              </w:rPr>
              <w:t>NAROČNIK:</w:t>
            </w:r>
          </w:p>
        </w:tc>
      </w:tr>
      <w:tr w:rsidR="004877F9" w:rsidRPr="00A473F0" w:rsidTr="007D7E32">
        <w:tc>
          <w:tcPr>
            <w:tcW w:w="4538" w:type="dxa"/>
          </w:tcPr>
          <w:p w:rsidR="004877F9" w:rsidRDefault="004877F9" w:rsidP="007D7E32">
            <w:pPr>
              <w:jc w:val="center"/>
              <w:rPr>
                <w:rFonts w:ascii="Arial" w:hAnsi="Arial" w:cs="Arial"/>
                <w:color w:val="000000"/>
                <w:sz w:val="18"/>
                <w:szCs w:val="18"/>
              </w:rPr>
            </w:pPr>
          </w:p>
          <w:p w:rsidR="004877F9" w:rsidRDefault="004877F9" w:rsidP="007D7E32">
            <w:pPr>
              <w:jc w:val="center"/>
              <w:rPr>
                <w:rFonts w:ascii="Arial" w:hAnsi="Arial" w:cs="Arial"/>
                <w:color w:val="000000"/>
                <w:sz w:val="18"/>
                <w:szCs w:val="18"/>
              </w:rPr>
            </w:pPr>
            <w:r>
              <w:rPr>
                <w:rFonts w:ascii="Arial" w:hAnsi="Arial" w:cs="Arial"/>
                <w:color w:val="000000"/>
                <w:sz w:val="18"/>
                <w:szCs w:val="18"/>
              </w:rPr>
              <w:t>_______________</w:t>
            </w:r>
          </w:p>
          <w:p w:rsidR="004877F9" w:rsidRDefault="004877F9" w:rsidP="007D7E32">
            <w:pPr>
              <w:jc w:val="center"/>
              <w:rPr>
                <w:rFonts w:ascii="Arial" w:hAnsi="Arial" w:cs="Arial"/>
                <w:color w:val="000000"/>
                <w:sz w:val="18"/>
                <w:szCs w:val="18"/>
              </w:rPr>
            </w:pPr>
            <w:r>
              <w:rPr>
                <w:rFonts w:ascii="Arial" w:hAnsi="Arial" w:cs="Arial"/>
                <w:color w:val="000000"/>
                <w:sz w:val="18"/>
                <w:szCs w:val="18"/>
              </w:rPr>
              <w:t>_______________</w:t>
            </w:r>
          </w:p>
          <w:p w:rsidR="004877F9" w:rsidRDefault="004877F9" w:rsidP="007D7E32">
            <w:pPr>
              <w:jc w:val="center"/>
              <w:rPr>
                <w:rFonts w:ascii="Arial" w:hAnsi="Arial" w:cs="Arial"/>
                <w:color w:val="000000"/>
                <w:sz w:val="18"/>
                <w:szCs w:val="18"/>
              </w:rPr>
            </w:pPr>
            <w:r>
              <w:rPr>
                <w:rFonts w:ascii="Arial" w:hAnsi="Arial" w:cs="Arial"/>
                <w:color w:val="000000"/>
                <w:sz w:val="18"/>
                <w:szCs w:val="18"/>
              </w:rPr>
              <w:t>_______________</w:t>
            </w:r>
          </w:p>
          <w:p w:rsidR="004877F9" w:rsidRDefault="004877F9" w:rsidP="007D7E32">
            <w:pPr>
              <w:jc w:val="center"/>
              <w:rPr>
                <w:rFonts w:ascii="Arial" w:hAnsi="Arial" w:cs="Arial"/>
                <w:color w:val="000000"/>
                <w:sz w:val="18"/>
                <w:szCs w:val="18"/>
              </w:rPr>
            </w:pPr>
            <w:r w:rsidRPr="00497EE7">
              <w:rPr>
                <w:rFonts w:ascii="Arial" w:hAnsi="Arial" w:cs="Arial"/>
                <w:color w:val="000000"/>
                <w:sz w:val="18"/>
                <w:szCs w:val="18"/>
              </w:rPr>
              <w:t xml:space="preserve"> </w:t>
            </w:r>
            <w:r>
              <w:rPr>
                <w:rFonts w:ascii="Arial" w:hAnsi="Arial" w:cs="Arial"/>
                <w:color w:val="000000"/>
                <w:sz w:val="18"/>
                <w:szCs w:val="18"/>
              </w:rPr>
              <w:t>_______________</w:t>
            </w:r>
          </w:p>
          <w:p w:rsidR="004877F9" w:rsidRDefault="004877F9" w:rsidP="007D7E32">
            <w:pPr>
              <w:jc w:val="center"/>
              <w:rPr>
                <w:rFonts w:ascii="Arial" w:hAnsi="Arial" w:cs="Arial"/>
                <w:color w:val="000000"/>
                <w:sz w:val="18"/>
                <w:szCs w:val="18"/>
              </w:rPr>
            </w:pPr>
          </w:p>
          <w:p w:rsidR="004877F9" w:rsidRDefault="004877F9" w:rsidP="007D7E32">
            <w:pPr>
              <w:jc w:val="center"/>
              <w:rPr>
                <w:rFonts w:ascii="Arial" w:hAnsi="Arial" w:cs="Arial"/>
                <w:color w:val="000000"/>
                <w:sz w:val="18"/>
                <w:szCs w:val="18"/>
              </w:rPr>
            </w:pPr>
            <w:r>
              <w:rPr>
                <w:rFonts w:ascii="Arial" w:hAnsi="Arial" w:cs="Arial"/>
                <w:color w:val="000000"/>
                <w:sz w:val="18"/>
                <w:szCs w:val="18"/>
              </w:rPr>
              <w:t>_______________</w:t>
            </w:r>
          </w:p>
          <w:p w:rsidR="004877F9" w:rsidRDefault="004877F9" w:rsidP="007D7E32">
            <w:pPr>
              <w:jc w:val="center"/>
              <w:rPr>
                <w:rFonts w:ascii="Arial" w:hAnsi="Arial" w:cs="Arial"/>
                <w:sz w:val="18"/>
                <w:szCs w:val="20"/>
              </w:rPr>
            </w:pPr>
          </w:p>
          <w:p w:rsidR="004877F9" w:rsidRPr="002E3148" w:rsidRDefault="004877F9" w:rsidP="007D7E32">
            <w:pPr>
              <w:jc w:val="center"/>
              <w:rPr>
                <w:rFonts w:ascii="Arial" w:hAnsi="Arial" w:cs="Arial"/>
                <w:color w:val="000000"/>
                <w:sz w:val="18"/>
                <w:szCs w:val="18"/>
              </w:rPr>
            </w:pPr>
            <w:r>
              <w:rPr>
                <w:rFonts w:ascii="Arial" w:hAnsi="Arial" w:cs="Arial"/>
                <w:sz w:val="18"/>
                <w:szCs w:val="20"/>
              </w:rPr>
              <w:t>DNE: ________</w:t>
            </w:r>
          </w:p>
        </w:tc>
        <w:tc>
          <w:tcPr>
            <w:tcW w:w="4532" w:type="dxa"/>
          </w:tcPr>
          <w:p w:rsidR="004877F9" w:rsidRDefault="004877F9" w:rsidP="007D7E32">
            <w:pPr>
              <w:jc w:val="center"/>
              <w:rPr>
                <w:rFonts w:ascii="Arial" w:hAnsi="Arial" w:cs="Arial"/>
                <w:bCs/>
                <w:color w:val="000000"/>
                <w:sz w:val="18"/>
                <w:szCs w:val="18"/>
              </w:rPr>
            </w:pPr>
          </w:p>
          <w:p w:rsidR="004877F9" w:rsidRDefault="004877F9" w:rsidP="007D7E32">
            <w:pPr>
              <w:jc w:val="center"/>
              <w:rPr>
                <w:rFonts w:ascii="Arial" w:hAnsi="Arial" w:cs="Arial"/>
                <w:bCs/>
                <w:color w:val="000000"/>
                <w:sz w:val="18"/>
                <w:szCs w:val="18"/>
              </w:rPr>
            </w:pPr>
            <w:r>
              <w:rPr>
                <w:rFonts w:ascii="Arial" w:hAnsi="Arial" w:cs="Arial"/>
                <w:bCs/>
                <w:color w:val="000000"/>
                <w:sz w:val="18"/>
                <w:szCs w:val="18"/>
              </w:rPr>
              <w:t>GRS Kranj</w:t>
            </w:r>
          </w:p>
          <w:p w:rsidR="004877F9" w:rsidRDefault="004877F9" w:rsidP="007D7E32">
            <w:pPr>
              <w:jc w:val="center"/>
              <w:rPr>
                <w:rFonts w:ascii="Arial" w:hAnsi="Arial" w:cs="Arial"/>
                <w:bCs/>
                <w:color w:val="000000"/>
                <w:sz w:val="18"/>
                <w:szCs w:val="18"/>
              </w:rPr>
            </w:pPr>
            <w:r>
              <w:rPr>
                <w:rFonts w:ascii="Arial" w:hAnsi="Arial" w:cs="Arial"/>
                <w:bCs/>
                <w:color w:val="000000"/>
                <w:sz w:val="18"/>
                <w:szCs w:val="18"/>
              </w:rPr>
              <w:t>Bleiweisova cesta 34</w:t>
            </w:r>
          </w:p>
          <w:p w:rsidR="004877F9" w:rsidRDefault="004877F9" w:rsidP="007D7E32">
            <w:pPr>
              <w:jc w:val="center"/>
              <w:rPr>
                <w:rFonts w:ascii="Arial" w:hAnsi="Arial" w:cs="Arial"/>
                <w:bCs/>
                <w:color w:val="000000"/>
                <w:sz w:val="18"/>
                <w:szCs w:val="18"/>
              </w:rPr>
            </w:pPr>
            <w:r>
              <w:rPr>
                <w:rFonts w:ascii="Arial" w:hAnsi="Arial" w:cs="Arial"/>
                <w:bCs/>
                <w:color w:val="000000"/>
                <w:sz w:val="18"/>
                <w:szCs w:val="18"/>
              </w:rPr>
              <w:t>4000 Kranj</w:t>
            </w:r>
          </w:p>
          <w:p w:rsidR="004877F9" w:rsidRDefault="004877F9" w:rsidP="007D7E32">
            <w:pPr>
              <w:jc w:val="center"/>
              <w:rPr>
                <w:rFonts w:ascii="Arial" w:hAnsi="Arial" w:cs="Arial"/>
                <w:sz w:val="18"/>
                <w:szCs w:val="20"/>
              </w:rPr>
            </w:pPr>
            <w:r>
              <w:rPr>
                <w:rFonts w:ascii="Arial" w:hAnsi="Arial" w:cs="Arial"/>
                <w:color w:val="000000"/>
                <w:sz w:val="18"/>
                <w:szCs w:val="18"/>
              </w:rPr>
              <w:t>Tomaž Krišelj</w:t>
            </w:r>
          </w:p>
          <w:p w:rsidR="004877F9" w:rsidRDefault="004877F9" w:rsidP="007D7E32">
            <w:pPr>
              <w:jc w:val="center"/>
              <w:rPr>
                <w:rFonts w:ascii="Arial" w:hAnsi="Arial" w:cs="Arial"/>
                <w:sz w:val="18"/>
                <w:szCs w:val="20"/>
              </w:rPr>
            </w:pPr>
            <w:r>
              <w:rPr>
                <w:rFonts w:ascii="Arial" w:hAnsi="Arial" w:cs="Arial"/>
                <w:sz w:val="18"/>
                <w:szCs w:val="20"/>
              </w:rPr>
              <w:t>direktor</w:t>
            </w:r>
          </w:p>
          <w:p w:rsidR="004877F9" w:rsidRDefault="004877F9" w:rsidP="007D7E32">
            <w:pPr>
              <w:jc w:val="center"/>
              <w:rPr>
                <w:rFonts w:ascii="Arial" w:hAnsi="Arial" w:cs="Arial"/>
                <w:sz w:val="18"/>
                <w:szCs w:val="20"/>
              </w:rPr>
            </w:pPr>
          </w:p>
          <w:p w:rsidR="004877F9" w:rsidRPr="00A473F0" w:rsidRDefault="004877F9" w:rsidP="007D7E32">
            <w:pPr>
              <w:jc w:val="center"/>
              <w:rPr>
                <w:rFonts w:ascii="Arial" w:hAnsi="Arial" w:cs="Arial"/>
                <w:sz w:val="18"/>
                <w:szCs w:val="20"/>
              </w:rPr>
            </w:pPr>
            <w:r>
              <w:rPr>
                <w:rFonts w:ascii="Arial" w:hAnsi="Arial" w:cs="Arial"/>
                <w:sz w:val="18"/>
                <w:szCs w:val="20"/>
              </w:rPr>
              <w:t>DNE: ______</w:t>
            </w:r>
          </w:p>
        </w:tc>
      </w:tr>
    </w:tbl>
    <w:p w:rsidR="00FF1715" w:rsidRDefault="00FF1715">
      <w:pPr>
        <w:spacing w:before="975" w:after="225" w:line="240" w:lineRule="auto"/>
        <w:jc w:val="both"/>
      </w:pPr>
    </w:p>
    <w:sectPr w:rsidR="00FF171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8B8" w:rsidRDefault="004928B8" w:rsidP="006975C6">
      <w:pPr>
        <w:spacing w:after="0" w:line="240" w:lineRule="auto"/>
      </w:pPr>
      <w:r>
        <w:separator/>
      </w:r>
    </w:p>
  </w:endnote>
  <w:endnote w:type="continuationSeparator" w:id="0">
    <w:p w:rsidR="004928B8" w:rsidRDefault="004928B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522" w:rsidRDefault="00AB4522" w:rsidP="00F94B2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8B8" w:rsidRDefault="004928B8" w:rsidP="006975C6">
      <w:pPr>
        <w:spacing w:after="0" w:line="240" w:lineRule="auto"/>
      </w:pPr>
      <w:r>
        <w:separator/>
      </w:r>
    </w:p>
  </w:footnote>
  <w:footnote w:type="continuationSeparator" w:id="0">
    <w:p w:rsidR="004928B8" w:rsidRDefault="004928B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284"/>
      <w:gridCol w:w="3582"/>
      <w:gridCol w:w="4204"/>
    </w:tblGrid>
    <w:tr w:rsidR="00751B6D" w:rsidRPr="006F1DA5" w:rsidTr="00B546B4">
      <w:trPr>
        <w:trHeight w:val="1268"/>
      </w:trPr>
      <w:tc>
        <w:tcPr>
          <w:tcW w:w="1284" w:type="dxa"/>
        </w:tcPr>
        <w:p w:rsidR="00751B6D" w:rsidRPr="006F1DA5" w:rsidRDefault="00751B6D" w:rsidP="00751B6D">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72D058EA" wp14:editId="3DEFFB6C">
                <wp:extent cx="678273" cy="767715"/>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4670" w:type="dxa"/>
        </w:tcPr>
        <w:p w:rsidR="00751B6D" w:rsidRPr="006F1DA5" w:rsidRDefault="00751B6D" w:rsidP="00751B6D">
          <w:pPr>
            <w:pStyle w:val="Header"/>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rsidR="00751B6D" w:rsidRPr="006F1DA5" w:rsidRDefault="00751B6D" w:rsidP="00751B6D">
          <w:pPr>
            <w:pStyle w:val="Header"/>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rsidR="00751B6D" w:rsidRPr="006F1DA5" w:rsidRDefault="00751B6D" w:rsidP="00751B6D">
          <w:pPr>
            <w:pStyle w:val="Header"/>
            <w:rPr>
              <w:rFonts w:ascii="Arial" w:hAnsi="Arial" w:cs="Arial"/>
              <w:color w:val="000000" w:themeColor="text1"/>
              <w:sz w:val="16"/>
              <w:szCs w:val="16"/>
            </w:rPr>
          </w:pPr>
          <w:r w:rsidRPr="006F1DA5">
            <w:rPr>
              <w:rFonts w:ascii="Arial" w:hAnsi="Arial" w:cs="Arial"/>
              <w:color w:val="000000" w:themeColor="text1"/>
              <w:sz w:val="16"/>
              <w:szCs w:val="16"/>
            </w:rPr>
            <w:t>4000 Kranj</w:t>
          </w:r>
        </w:p>
        <w:p w:rsidR="00751B6D" w:rsidRPr="006F1DA5" w:rsidRDefault="00751B6D" w:rsidP="00751B6D">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rsidR="00751B6D" w:rsidRPr="006F1DA5" w:rsidRDefault="00751B6D" w:rsidP="00751B6D">
          <w:pPr>
            <w:pStyle w:val="Header"/>
            <w:rPr>
              <w:rFonts w:ascii="Arial" w:hAnsi="Arial" w:cs="Arial"/>
              <w:b/>
              <w:color w:val="000000" w:themeColor="text1"/>
            </w:rPr>
          </w:pPr>
          <w:r w:rsidRPr="006F1DA5">
            <w:rPr>
              <w:rFonts w:ascii="Arial" w:hAnsi="Arial" w:cs="Arial"/>
              <w:color w:val="000000" w:themeColor="text1"/>
              <w:sz w:val="16"/>
              <w:szCs w:val="16"/>
            </w:rPr>
            <w:t>Email: direktor@gasilcikranj.si</w:t>
          </w:r>
        </w:p>
      </w:tc>
      <w:tc>
        <w:tcPr>
          <w:tcW w:w="3116" w:type="dxa"/>
        </w:tcPr>
        <w:p w:rsidR="00751B6D" w:rsidRPr="006F1DA5" w:rsidRDefault="00751B6D" w:rsidP="00751B6D">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3A8D4629" wp14:editId="58C96A42">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751B6D" w:rsidRDefault="00751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127"/>
    <w:multiLevelType w:val="hybridMultilevel"/>
    <w:tmpl w:val="15384320"/>
    <w:lvl w:ilvl="0" w:tplc="90327464">
      <w:start w:val="1"/>
      <w:numFmt w:val="bullet"/>
      <w:lvlText w:val=""/>
      <w:lvlJc w:val="left"/>
      <w:pPr>
        <w:ind w:left="720" w:hanging="360"/>
      </w:pPr>
      <w:rPr>
        <w:rFonts w:ascii="Symbol" w:hAnsi="Symbol" w:cs="Symbol" w:hint="default"/>
        <w:sz w:val="18"/>
        <w:szCs w:val="18"/>
      </w:rPr>
    </w:lvl>
    <w:lvl w:ilvl="1" w:tplc="9B603A9A">
      <w:start w:val="1"/>
      <w:numFmt w:val="bullet"/>
      <w:lvlText w:val="o"/>
      <w:lvlJc w:val="left"/>
      <w:pPr>
        <w:ind w:left="1440" w:hanging="360"/>
      </w:pPr>
      <w:rPr>
        <w:rFonts w:ascii="Courier New" w:hAnsi="Courier New" w:cs="Courier New" w:hint="default"/>
      </w:rPr>
    </w:lvl>
    <w:lvl w:ilvl="2" w:tplc="A67EB750">
      <w:start w:val="1"/>
      <w:numFmt w:val="bullet"/>
      <w:lvlText w:val=""/>
      <w:lvlJc w:val="left"/>
      <w:pPr>
        <w:ind w:left="2160" w:hanging="360"/>
      </w:pPr>
      <w:rPr>
        <w:rFonts w:ascii="Wingdings" w:hAnsi="Wingdings" w:cs="Wingdings" w:hint="default"/>
      </w:rPr>
    </w:lvl>
    <w:lvl w:ilvl="3" w:tplc="2C787A20">
      <w:start w:val="1"/>
      <w:numFmt w:val="bullet"/>
      <w:lvlText w:val=""/>
      <w:lvlJc w:val="left"/>
      <w:pPr>
        <w:ind w:left="2880" w:hanging="360"/>
      </w:pPr>
      <w:rPr>
        <w:rFonts w:ascii="Symbol" w:hAnsi="Symbol" w:cs="Symbol" w:hint="default"/>
      </w:rPr>
    </w:lvl>
    <w:lvl w:ilvl="4" w:tplc="BB740350">
      <w:start w:val="1"/>
      <w:numFmt w:val="bullet"/>
      <w:lvlText w:val="o"/>
      <w:lvlJc w:val="left"/>
      <w:pPr>
        <w:ind w:left="3600" w:hanging="360"/>
      </w:pPr>
      <w:rPr>
        <w:rFonts w:ascii="Courier New" w:hAnsi="Courier New" w:cs="Courier New" w:hint="default"/>
      </w:rPr>
    </w:lvl>
    <w:lvl w:ilvl="5" w:tplc="5634A384">
      <w:start w:val="1"/>
      <w:numFmt w:val="bullet"/>
      <w:lvlText w:val=""/>
      <w:lvlJc w:val="left"/>
      <w:pPr>
        <w:ind w:left="4320" w:hanging="360"/>
      </w:pPr>
      <w:rPr>
        <w:rFonts w:ascii="Wingdings" w:hAnsi="Wingdings" w:cs="Wingdings" w:hint="default"/>
      </w:rPr>
    </w:lvl>
    <w:lvl w:ilvl="6" w:tplc="6C1C070C">
      <w:start w:val="1"/>
      <w:numFmt w:val="bullet"/>
      <w:lvlText w:val=""/>
      <w:lvlJc w:val="left"/>
      <w:pPr>
        <w:ind w:left="5040" w:hanging="360"/>
      </w:pPr>
      <w:rPr>
        <w:rFonts w:ascii="Symbol" w:hAnsi="Symbol" w:cs="Symbol" w:hint="default"/>
      </w:rPr>
    </w:lvl>
    <w:lvl w:ilvl="7" w:tplc="B2FC2112">
      <w:start w:val="1"/>
      <w:numFmt w:val="bullet"/>
      <w:lvlText w:val="o"/>
      <w:lvlJc w:val="left"/>
      <w:pPr>
        <w:ind w:left="5760" w:hanging="360"/>
      </w:pPr>
      <w:rPr>
        <w:rFonts w:ascii="Courier New" w:hAnsi="Courier New" w:cs="Courier New" w:hint="default"/>
      </w:rPr>
    </w:lvl>
    <w:lvl w:ilvl="8" w:tplc="12967BA4">
      <w:start w:val="1"/>
      <w:numFmt w:val="bullet"/>
      <w:lvlText w:val=""/>
      <w:lvlJc w:val="left"/>
      <w:pPr>
        <w:ind w:left="6480" w:hanging="360"/>
      </w:pPr>
      <w:rPr>
        <w:rFonts w:ascii="Wingdings" w:hAnsi="Wingdings" w:cs="Wingdings" w:hint="default"/>
      </w:rPr>
    </w:lvl>
  </w:abstractNum>
  <w:abstractNum w:abstractNumId="1"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EC79DC"/>
    <w:multiLevelType w:val="hybridMultilevel"/>
    <w:tmpl w:val="5DEA62C6"/>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F642C"/>
    <w:multiLevelType w:val="multilevel"/>
    <w:tmpl w:val="8D4E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353A1"/>
    <w:multiLevelType w:val="hybridMultilevel"/>
    <w:tmpl w:val="11729DBA"/>
    <w:lvl w:ilvl="0" w:tplc="5BC64350">
      <w:start w:val="1"/>
      <w:numFmt w:val="bullet"/>
      <w:lvlText w:val=""/>
      <w:lvlJc w:val="left"/>
      <w:pPr>
        <w:ind w:left="720" w:hanging="360"/>
      </w:pPr>
      <w:rPr>
        <w:rFonts w:ascii="Symbol" w:hAnsi="Symbol" w:cs="Symbol" w:hint="default"/>
        <w:sz w:val="18"/>
        <w:szCs w:val="18"/>
      </w:rPr>
    </w:lvl>
    <w:lvl w:ilvl="1" w:tplc="E0A80EA8">
      <w:start w:val="1"/>
      <w:numFmt w:val="bullet"/>
      <w:lvlText w:val="o"/>
      <w:lvlJc w:val="left"/>
      <w:pPr>
        <w:ind w:left="1440" w:hanging="360"/>
      </w:pPr>
      <w:rPr>
        <w:rFonts w:ascii="Courier New" w:hAnsi="Courier New" w:cs="Courier New" w:hint="default"/>
      </w:rPr>
    </w:lvl>
    <w:lvl w:ilvl="2" w:tplc="A2ECA58E">
      <w:start w:val="1"/>
      <w:numFmt w:val="bullet"/>
      <w:lvlText w:val=""/>
      <w:lvlJc w:val="left"/>
      <w:pPr>
        <w:ind w:left="2160" w:hanging="360"/>
      </w:pPr>
      <w:rPr>
        <w:rFonts w:ascii="Wingdings" w:hAnsi="Wingdings" w:cs="Wingdings" w:hint="default"/>
      </w:rPr>
    </w:lvl>
    <w:lvl w:ilvl="3" w:tplc="A906C48C">
      <w:start w:val="1"/>
      <w:numFmt w:val="bullet"/>
      <w:lvlText w:val=""/>
      <w:lvlJc w:val="left"/>
      <w:pPr>
        <w:ind w:left="2880" w:hanging="360"/>
      </w:pPr>
      <w:rPr>
        <w:rFonts w:ascii="Symbol" w:hAnsi="Symbol" w:cs="Symbol" w:hint="default"/>
      </w:rPr>
    </w:lvl>
    <w:lvl w:ilvl="4" w:tplc="DF22AB32">
      <w:start w:val="1"/>
      <w:numFmt w:val="bullet"/>
      <w:lvlText w:val="o"/>
      <w:lvlJc w:val="left"/>
      <w:pPr>
        <w:ind w:left="3600" w:hanging="360"/>
      </w:pPr>
      <w:rPr>
        <w:rFonts w:ascii="Courier New" w:hAnsi="Courier New" w:cs="Courier New" w:hint="default"/>
      </w:rPr>
    </w:lvl>
    <w:lvl w:ilvl="5" w:tplc="0B36840A">
      <w:start w:val="1"/>
      <w:numFmt w:val="bullet"/>
      <w:lvlText w:val=""/>
      <w:lvlJc w:val="left"/>
      <w:pPr>
        <w:ind w:left="4320" w:hanging="360"/>
      </w:pPr>
      <w:rPr>
        <w:rFonts w:ascii="Wingdings" w:hAnsi="Wingdings" w:cs="Wingdings" w:hint="default"/>
      </w:rPr>
    </w:lvl>
    <w:lvl w:ilvl="6" w:tplc="D14E4C40">
      <w:start w:val="1"/>
      <w:numFmt w:val="bullet"/>
      <w:lvlText w:val=""/>
      <w:lvlJc w:val="left"/>
      <w:pPr>
        <w:ind w:left="5040" w:hanging="360"/>
      </w:pPr>
      <w:rPr>
        <w:rFonts w:ascii="Symbol" w:hAnsi="Symbol" w:cs="Symbol" w:hint="default"/>
      </w:rPr>
    </w:lvl>
    <w:lvl w:ilvl="7" w:tplc="8E143478">
      <w:start w:val="1"/>
      <w:numFmt w:val="bullet"/>
      <w:lvlText w:val="o"/>
      <w:lvlJc w:val="left"/>
      <w:pPr>
        <w:ind w:left="5760" w:hanging="360"/>
      </w:pPr>
      <w:rPr>
        <w:rFonts w:ascii="Courier New" w:hAnsi="Courier New" w:cs="Courier New" w:hint="default"/>
      </w:rPr>
    </w:lvl>
    <w:lvl w:ilvl="8" w:tplc="567C2CDA">
      <w:start w:val="1"/>
      <w:numFmt w:val="bullet"/>
      <w:lvlText w:val=""/>
      <w:lvlJc w:val="left"/>
      <w:pPr>
        <w:ind w:left="6480" w:hanging="360"/>
      </w:pPr>
      <w:rPr>
        <w:rFonts w:ascii="Wingdings" w:hAnsi="Wingdings" w:cs="Wingdings" w:hint="default"/>
      </w:rPr>
    </w:lvl>
  </w:abstractNum>
  <w:abstractNum w:abstractNumId="5" w15:restartNumberingAfterBreak="0">
    <w:nsid w:val="0C596C31"/>
    <w:multiLevelType w:val="hybridMultilevel"/>
    <w:tmpl w:val="E2685550"/>
    <w:lvl w:ilvl="0" w:tplc="4BC2D39E">
      <w:start w:val="1"/>
      <w:numFmt w:val="bullet"/>
      <w:lvlText w:val=""/>
      <w:lvlJc w:val="left"/>
      <w:pPr>
        <w:ind w:left="720" w:hanging="360"/>
      </w:pPr>
      <w:rPr>
        <w:rFonts w:ascii="Symbol" w:hAnsi="Symbol" w:cs="Symbol" w:hint="default"/>
        <w:sz w:val="18"/>
        <w:szCs w:val="18"/>
      </w:rPr>
    </w:lvl>
    <w:lvl w:ilvl="1" w:tplc="0E6C8770">
      <w:start w:val="1"/>
      <w:numFmt w:val="bullet"/>
      <w:lvlText w:val="o"/>
      <w:lvlJc w:val="left"/>
      <w:pPr>
        <w:ind w:left="1440" w:hanging="360"/>
      </w:pPr>
      <w:rPr>
        <w:rFonts w:ascii="Courier New" w:hAnsi="Courier New" w:cs="Courier New" w:hint="default"/>
      </w:rPr>
    </w:lvl>
    <w:lvl w:ilvl="2" w:tplc="516AC3BC">
      <w:start w:val="1"/>
      <w:numFmt w:val="bullet"/>
      <w:lvlText w:val=""/>
      <w:lvlJc w:val="left"/>
      <w:pPr>
        <w:ind w:left="2160" w:hanging="360"/>
      </w:pPr>
      <w:rPr>
        <w:rFonts w:ascii="Wingdings" w:hAnsi="Wingdings" w:cs="Wingdings" w:hint="default"/>
      </w:rPr>
    </w:lvl>
    <w:lvl w:ilvl="3" w:tplc="76040E2C">
      <w:start w:val="1"/>
      <w:numFmt w:val="bullet"/>
      <w:lvlText w:val=""/>
      <w:lvlJc w:val="left"/>
      <w:pPr>
        <w:ind w:left="2880" w:hanging="360"/>
      </w:pPr>
      <w:rPr>
        <w:rFonts w:ascii="Symbol" w:hAnsi="Symbol" w:cs="Symbol" w:hint="default"/>
      </w:rPr>
    </w:lvl>
    <w:lvl w:ilvl="4" w:tplc="192642B8">
      <w:start w:val="1"/>
      <w:numFmt w:val="bullet"/>
      <w:lvlText w:val="o"/>
      <w:lvlJc w:val="left"/>
      <w:pPr>
        <w:ind w:left="3600" w:hanging="360"/>
      </w:pPr>
      <w:rPr>
        <w:rFonts w:ascii="Courier New" w:hAnsi="Courier New" w:cs="Courier New" w:hint="default"/>
      </w:rPr>
    </w:lvl>
    <w:lvl w:ilvl="5" w:tplc="15F6F7AE">
      <w:start w:val="1"/>
      <w:numFmt w:val="bullet"/>
      <w:lvlText w:val=""/>
      <w:lvlJc w:val="left"/>
      <w:pPr>
        <w:ind w:left="4320" w:hanging="360"/>
      </w:pPr>
      <w:rPr>
        <w:rFonts w:ascii="Wingdings" w:hAnsi="Wingdings" w:cs="Wingdings" w:hint="default"/>
      </w:rPr>
    </w:lvl>
    <w:lvl w:ilvl="6" w:tplc="719A93C6">
      <w:start w:val="1"/>
      <w:numFmt w:val="bullet"/>
      <w:lvlText w:val=""/>
      <w:lvlJc w:val="left"/>
      <w:pPr>
        <w:ind w:left="5040" w:hanging="360"/>
      </w:pPr>
      <w:rPr>
        <w:rFonts w:ascii="Symbol" w:hAnsi="Symbol" w:cs="Symbol" w:hint="default"/>
      </w:rPr>
    </w:lvl>
    <w:lvl w:ilvl="7" w:tplc="864A4D50">
      <w:start w:val="1"/>
      <w:numFmt w:val="bullet"/>
      <w:lvlText w:val="o"/>
      <w:lvlJc w:val="left"/>
      <w:pPr>
        <w:ind w:left="5760" w:hanging="360"/>
      </w:pPr>
      <w:rPr>
        <w:rFonts w:ascii="Courier New" w:hAnsi="Courier New" w:cs="Courier New" w:hint="default"/>
      </w:rPr>
    </w:lvl>
    <w:lvl w:ilvl="8" w:tplc="6DDE7B04">
      <w:start w:val="1"/>
      <w:numFmt w:val="bullet"/>
      <w:lvlText w:val=""/>
      <w:lvlJc w:val="left"/>
      <w:pPr>
        <w:ind w:left="6480" w:hanging="360"/>
      </w:pPr>
      <w:rPr>
        <w:rFonts w:ascii="Wingdings" w:hAnsi="Wingdings" w:cs="Wingdings" w:hint="default"/>
      </w:rPr>
    </w:lvl>
  </w:abstractNum>
  <w:abstractNum w:abstractNumId="6" w15:restartNumberingAfterBreak="0">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C8522A"/>
    <w:multiLevelType w:val="hybridMultilevel"/>
    <w:tmpl w:val="4AAAC8F8"/>
    <w:lvl w:ilvl="0" w:tplc="1DD26B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92C82"/>
    <w:multiLevelType w:val="hybridMultilevel"/>
    <w:tmpl w:val="863078A4"/>
    <w:lvl w:ilvl="0" w:tplc="87A69518">
      <w:start w:val="1"/>
      <w:numFmt w:val="bullet"/>
      <w:lvlText w:val=""/>
      <w:lvlJc w:val="left"/>
      <w:pPr>
        <w:ind w:left="720" w:hanging="360"/>
      </w:pPr>
      <w:rPr>
        <w:rFonts w:ascii="Symbol" w:hAnsi="Symbol" w:cs="Symbol" w:hint="default"/>
        <w:sz w:val="18"/>
        <w:szCs w:val="18"/>
      </w:rPr>
    </w:lvl>
    <w:lvl w:ilvl="1" w:tplc="53681FAE">
      <w:start w:val="1"/>
      <w:numFmt w:val="bullet"/>
      <w:lvlText w:val="o"/>
      <w:lvlJc w:val="left"/>
      <w:pPr>
        <w:ind w:left="1440" w:hanging="360"/>
      </w:pPr>
      <w:rPr>
        <w:rFonts w:ascii="Courier New" w:hAnsi="Courier New" w:cs="Courier New" w:hint="default"/>
      </w:rPr>
    </w:lvl>
    <w:lvl w:ilvl="2" w:tplc="C360BDFE">
      <w:start w:val="1"/>
      <w:numFmt w:val="bullet"/>
      <w:lvlText w:val=""/>
      <w:lvlJc w:val="left"/>
      <w:pPr>
        <w:ind w:left="2160" w:hanging="360"/>
      </w:pPr>
      <w:rPr>
        <w:rFonts w:ascii="Wingdings" w:hAnsi="Wingdings" w:cs="Wingdings" w:hint="default"/>
      </w:rPr>
    </w:lvl>
    <w:lvl w:ilvl="3" w:tplc="48F68CA8">
      <w:start w:val="1"/>
      <w:numFmt w:val="bullet"/>
      <w:lvlText w:val=""/>
      <w:lvlJc w:val="left"/>
      <w:pPr>
        <w:ind w:left="2880" w:hanging="360"/>
      </w:pPr>
      <w:rPr>
        <w:rFonts w:ascii="Symbol" w:hAnsi="Symbol" w:cs="Symbol" w:hint="default"/>
      </w:rPr>
    </w:lvl>
    <w:lvl w:ilvl="4" w:tplc="72C691AC">
      <w:start w:val="1"/>
      <w:numFmt w:val="bullet"/>
      <w:lvlText w:val="o"/>
      <w:lvlJc w:val="left"/>
      <w:pPr>
        <w:ind w:left="3600" w:hanging="360"/>
      </w:pPr>
      <w:rPr>
        <w:rFonts w:ascii="Courier New" w:hAnsi="Courier New" w:cs="Courier New" w:hint="default"/>
      </w:rPr>
    </w:lvl>
    <w:lvl w:ilvl="5" w:tplc="EA30D3F6">
      <w:start w:val="1"/>
      <w:numFmt w:val="bullet"/>
      <w:lvlText w:val=""/>
      <w:lvlJc w:val="left"/>
      <w:pPr>
        <w:ind w:left="4320" w:hanging="360"/>
      </w:pPr>
      <w:rPr>
        <w:rFonts w:ascii="Wingdings" w:hAnsi="Wingdings" w:cs="Wingdings" w:hint="default"/>
      </w:rPr>
    </w:lvl>
    <w:lvl w:ilvl="6" w:tplc="21284842">
      <w:start w:val="1"/>
      <w:numFmt w:val="bullet"/>
      <w:lvlText w:val=""/>
      <w:lvlJc w:val="left"/>
      <w:pPr>
        <w:ind w:left="5040" w:hanging="360"/>
      </w:pPr>
      <w:rPr>
        <w:rFonts w:ascii="Symbol" w:hAnsi="Symbol" w:cs="Symbol" w:hint="default"/>
      </w:rPr>
    </w:lvl>
    <w:lvl w:ilvl="7" w:tplc="71C03D3E">
      <w:start w:val="1"/>
      <w:numFmt w:val="bullet"/>
      <w:lvlText w:val="o"/>
      <w:lvlJc w:val="left"/>
      <w:pPr>
        <w:ind w:left="5760" w:hanging="360"/>
      </w:pPr>
      <w:rPr>
        <w:rFonts w:ascii="Courier New" w:hAnsi="Courier New" w:cs="Courier New" w:hint="default"/>
      </w:rPr>
    </w:lvl>
    <w:lvl w:ilvl="8" w:tplc="02AE2698">
      <w:start w:val="1"/>
      <w:numFmt w:val="bullet"/>
      <w:lvlText w:val=""/>
      <w:lvlJc w:val="left"/>
      <w:pPr>
        <w:ind w:left="6480" w:hanging="360"/>
      </w:pPr>
      <w:rPr>
        <w:rFonts w:ascii="Wingdings" w:hAnsi="Wingdings" w:cs="Wingdings" w:hint="default"/>
      </w:rPr>
    </w:lvl>
  </w:abstractNum>
  <w:abstractNum w:abstractNumId="9" w15:restartNumberingAfterBreak="0">
    <w:nsid w:val="11245422"/>
    <w:multiLevelType w:val="hybridMultilevel"/>
    <w:tmpl w:val="D836334C"/>
    <w:lvl w:ilvl="0" w:tplc="654A5EA6">
      <w:start w:val="1"/>
      <w:numFmt w:val="bullet"/>
      <w:lvlText w:val=""/>
      <w:lvlJc w:val="left"/>
      <w:pPr>
        <w:ind w:left="720" w:hanging="360"/>
      </w:pPr>
      <w:rPr>
        <w:rFonts w:ascii="Symbol" w:hAnsi="Symbol" w:cs="Symbol" w:hint="default"/>
        <w:sz w:val="18"/>
        <w:szCs w:val="18"/>
      </w:rPr>
    </w:lvl>
    <w:lvl w:ilvl="1" w:tplc="94BC73F0">
      <w:start w:val="1"/>
      <w:numFmt w:val="bullet"/>
      <w:lvlText w:val="o"/>
      <w:lvlJc w:val="left"/>
      <w:pPr>
        <w:ind w:left="1440" w:hanging="360"/>
      </w:pPr>
      <w:rPr>
        <w:rFonts w:ascii="Courier New" w:hAnsi="Courier New" w:cs="Courier New" w:hint="default"/>
      </w:rPr>
    </w:lvl>
    <w:lvl w:ilvl="2" w:tplc="4230C00A">
      <w:start w:val="1"/>
      <w:numFmt w:val="bullet"/>
      <w:lvlText w:val=""/>
      <w:lvlJc w:val="left"/>
      <w:pPr>
        <w:ind w:left="2160" w:hanging="360"/>
      </w:pPr>
      <w:rPr>
        <w:rFonts w:ascii="Wingdings" w:hAnsi="Wingdings" w:cs="Wingdings" w:hint="default"/>
      </w:rPr>
    </w:lvl>
    <w:lvl w:ilvl="3" w:tplc="EF86AC5E">
      <w:start w:val="1"/>
      <w:numFmt w:val="bullet"/>
      <w:lvlText w:val=""/>
      <w:lvlJc w:val="left"/>
      <w:pPr>
        <w:ind w:left="2880" w:hanging="360"/>
      </w:pPr>
      <w:rPr>
        <w:rFonts w:ascii="Symbol" w:hAnsi="Symbol" w:cs="Symbol" w:hint="default"/>
      </w:rPr>
    </w:lvl>
    <w:lvl w:ilvl="4" w:tplc="44168786">
      <w:start w:val="1"/>
      <w:numFmt w:val="bullet"/>
      <w:lvlText w:val="o"/>
      <w:lvlJc w:val="left"/>
      <w:pPr>
        <w:ind w:left="3600" w:hanging="360"/>
      </w:pPr>
      <w:rPr>
        <w:rFonts w:ascii="Courier New" w:hAnsi="Courier New" w:cs="Courier New" w:hint="default"/>
      </w:rPr>
    </w:lvl>
    <w:lvl w:ilvl="5" w:tplc="CB18DE56">
      <w:start w:val="1"/>
      <w:numFmt w:val="bullet"/>
      <w:lvlText w:val=""/>
      <w:lvlJc w:val="left"/>
      <w:pPr>
        <w:ind w:left="4320" w:hanging="360"/>
      </w:pPr>
      <w:rPr>
        <w:rFonts w:ascii="Wingdings" w:hAnsi="Wingdings" w:cs="Wingdings" w:hint="default"/>
      </w:rPr>
    </w:lvl>
    <w:lvl w:ilvl="6" w:tplc="32DEE0B0">
      <w:start w:val="1"/>
      <w:numFmt w:val="bullet"/>
      <w:lvlText w:val=""/>
      <w:lvlJc w:val="left"/>
      <w:pPr>
        <w:ind w:left="5040" w:hanging="360"/>
      </w:pPr>
      <w:rPr>
        <w:rFonts w:ascii="Symbol" w:hAnsi="Symbol" w:cs="Symbol" w:hint="default"/>
      </w:rPr>
    </w:lvl>
    <w:lvl w:ilvl="7" w:tplc="409C04C0">
      <w:start w:val="1"/>
      <w:numFmt w:val="bullet"/>
      <w:lvlText w:val="o"/>
      <w:lvlJc w:val="left"/>
      <w:pPr>
        <w:ind w:left="5760" w:hanging="360"/>
      </w:pPr>
      <w:rPr>
        <w:rFonts w:ascii="Courier New" w:hAnsi="Courier New" w:cs="Courier New" w:hint="default"/>
      </w:rPr>
    </w:lvl>
    <w:lvl w:ilvl="8" w:tplc="75E67AF0">
      <w:start w:val="1"/>
      <w:numFmt w:val="bullet"/>
      <w:lvlText w:val=""/>
      <w:lvlJc w:val="left"/>
      <w:pPr>
        <w:ind w:left="6480" w:hanging="360"/>
      </w:pPr>
      <w:rPr>
        <w:rFonts w:ascii="Wingdings" w:hAnsi="Wingdings" w:cs="Wingdings" w:hint="default"/>
      </w:rPr>
    </w:lvl>
  </w:abstractNum>
  <w:abstractNum w:abstractNumId="10" w15:restartNumberingAfterBreak="0">
    <w:nsid w:val="13D749D0"/>
    <w:multiLevelType w:val="hybridMultilevel"/>
    <w:tmpl w:val="0D60A1D0"/>
    <w:lvl w:ilvl="0" w:tplc="589E0590">
      <w:start w:val="1"/>
      <w:numFmt w:val="bullet"/>
      <w:lvlText w:val=""/>
      <w:lvlJc w:val="left"/>
      <w:pPr>
        <w:ind w:left="720" w:hanging="360"/>
      </w:pPr>
      <w:rPr>
        <w:rFonts w:ascii="Symbol" w:hAnsi="Symbol" w:cs="Symbol" w:hint="default"/>
        <w:sz w:val="18"/>
        <w:szCs w:val="18"/>
      </w:rPr>
    </w:lvl>
    <w:lvl w:ilvl="1" w:tplc="CBB8DF94">
      <w:start w:val="1"/>
      <w:numFmt w:val="bullet"/>
      <w:lvlText w:val="o"/>
      <w:lvlJc w:val="left"/>
      <w:pPr>
        <w:ind w:left="1440" w:hanging="360"/>
      </w:pPr>
      <w:rPr>
        <w:rFonts w:ascii="Courier New" w:hAnsi="Courier New" w:cs="Courier New" w:hint="default"/>
      </w:rPr>
    </w:lvl>
    <w:lvl w:ilvl="2" w:tplc="CB8C424E">
      <w:start w:val="1"/>
      <w:numFmt w:val="bullet"/>
      <w:lvlText w:val=""/>
      <w:lvlJc w:val="left"/>
      <w:pPr>
        <w:ind w:left="2160" w:hanging="360"/>
      </w:pPr>
      <w:rPr>
        <w:rFonts w:ascii="Wingdings" w:hAnsi="Wingdings" w:cs="Wingdings" w:hint="default"/>
      </w:rPr>
    </w:lvl>
    <w:lvl w:ilvl="3" w:tplc="18BC35B0">
      <w:start w:val="1"/>
      <w:numFmt w:val="bullet"/>
      <w:lvlText w:val=""/>
      <w:lvlJc w:val="left"/>
      <w:pPr>
        <w:ind w:left="2880" w:hanging="360"/>
      </w:pPr>
      <w:rPr>
        <w:rFonts w:ascii="Symbol" w:hAnsi="Symbol" w:cs="Symbol" w:hint="default"/>
      </w:rPr>
    </w:lvl>
    <w:lvl w:ilvl="4" w:tplc="2B8E47A4">
      <w:start w:val="1"/>
      <w:numFmt w:val="bullet"/>
      <w:lvlText w:val="o"/>
      <w:lvlJc w:val="left"/>
      <w:pPr>
        <w:ind w:left="3600" w:hanging="360"/>
      </w:pPr>
      <w:rPr>
        <w:rFonts w:ascii="Courier New" w:hAnsi="Courier New" w:cs="Courier New" w:hint="default"/>
      </w:rPr>
    </w:lvl>
    <w:lvl w:ilvl="5" w:tplc="F10E5038">
      <w:start w:val="1"/>
      <w:numFmt w:val="bullet"/>
      <w:lvlText w:val=""/>
      <w:lvlJc w:val="left"/>
      <w:pPr>
        <w:ind w:left="4320" w:hanging="360"/>
      </w:pPr>
      <w:rPr>
        <w:rFonts w:ascii="Wingdings" w:hAnsi="Wingdings" w:cs="Wingdings" w:hint="default"/>
      </w:rPr>
    </w:lvl>
    <w:lvl w:ilvl="6" w:tplc="F402AB38">
      <w:start w:val="1"/>
      <w:numFmt w:val="bullet"/>
      <w:lvlText w:val=""/>
      <w:lvlJc w:val="left"/>
      <w:pPr>
        <w:ind w:left="5040" w:hanging="360"/>
      </w:pPr>
      <w:rPr>
        <w:rFonts w:ascii="Symbol" w:hAnsi="Symbol" w:cs="Symbol" w:hint="default"/>
      </w:rPr>
    </w:lvl>
    <w:lvl w:ilvl="7" w:tplc="25D25F50">
      <w:start w:val="1"/>
      <w:numFmt w:val="bullet"/>
      <w:lvlText w:val="o"/>
      <w:lvlJc w:val="left"/>
      <w:pPr>
        <w:ind w:left="5760" w:hanging="360"/>
      </w:pPr>
      <w:rPr>
        <w:rFonts w:ascii="Courier New" w:hAnsi="Courier New" w:cs="Courier New" w:hint="default"/>
      </w:rPr>
    </w:lvl>
    <w:lvl w:ilvl="8" w:tplc="E96449DE">
      <w:start w:val="1"/>
      <w:numFmt w:val="bullet"/>
      <w:lvlText w:val=""/>
      <w:lvlJc w:val="left"/>
      <w:pPr>
        <w:ind w:left="6480" w:hanging="360"/>
      </w:pPr>
      <w:rPr>
        <w:rFonts w:ascii="Wingdings" w:hAnsi="Wingdings" w:cs="Wingdings" w:hint="default"/>
      </w:rPr>
    </w:lvl>
  </w:abstractNum>
  <w:abstractNum w:abstractNumId="11" w15:restartNumberingAfterBreak="0">
    <w:nsid w:val="16B42C8D"/>
    <w:multiLevelType w:val="hybridMultilevel"/>
    <w:tmpl w:val="D4045F5E"/>
    <w:lvl w:ilvl="0" w:tplc="0682159C">
      <w:start w:val="1"/>
      <w:numFmt w:val="bullet"/>
      <w:lvlText w:val=""/>
      <w:lvlJc w:val="left"/>
      <w:pPr>
        <w:ind w:left="720" w:hanging="360"/>
      </w:pPr>
      <w:rPr>
        <w:rFonts w:ascii="Symbol" w:hAnsi="Symbol" w:cs="Symbol" w:hint="default"/>
        <w:sz w:val="18"/>
        <w:szCs w:val="18"/>
      </w:rPr>
    </w:lvl>
    <w:lvl w:ilvl="1" w:tplc="754AF560">
      <w:start w:val="1"/>
      <w:numFmt w:val="bullet"/>
      <w:lvlText w:val="o"/>
      <w:lvlJc w:val="left"/>
      <w:pPr>
        <w:ind w:left="1440" w:hanging="360"/>
      </w:pPr>
      <w:rPr>
        <w:rFonts w:ascii="Courier New" w:hAnsi="Courier New" w:cs="Courier New" w:hint="default"/>
      </w:rPr>
    </w:lvl>
    <w:lvl w:ilvl="2" w:tplc="098ECE30">
      <w:start w:val="1"/>
      <w:numFmt w:val="bullet"/>
      <w:lvlText w:val=""/>
      <w:lvlJc w:val="left"/>
      <w:pPr>
        <w:ind w:left="2160" w:hanging="360"/>
      </w:pPr>
      <w:rPr>
        <w:rFonts w:ascii="Wingdings" w:hAnsi="Wingdings" w:cs="Wingdings" w:hint="default"/>
      </w:rPr>
    </w:lvl>
    <w:lvl w:ilvl="3" w:tplc="98C65EB8">
      <w:start w:val="1"/>
      <w:numFmt w:val="bullet"/>
      <w:lvlText w:val=""/>
      <w:lvlJc w:val="left"/>
      <w:pPr>
        <w:ind w:left="2880" w:hanging="360"/>
      </w:pPr>
      <w:rPr>
        <w:rFonts w:ascii="Symbol" w:hAnsi="Symbol" w:cs="Symbol" w:hint="default"/>
      </w:rPr>
    </w:lvl>
    <w:lvl w:ilvl="4" w:tplc="16CAA10A">
      <w:start w:val="1"/>
      <w:numFmt w:val="bullet"/>
      <w:lvlText w:val="o"/>
      <w:lvlJc w:val="left"/>
      <w:pPr>
        <w:ind w:left="3600" w:hanging="360"/>
      </w:pPr>
      <w:rPr>
        <w:rFonts w:ascii="Courier New" w:hAnsi="Courier New" w:cs="Courier New" w:hint="default"/>
      </w:rPr>
    </w:lvl>
    <w:lvl w:ilvl="5" w:tplc="A77CB162">
      <w:start w:val="1"/>
      <w:numFmt w:val="bullet"/>
      <w:lvlText w:val=""/>
      <w:lvlJc w:val="left"/>
      <w:pPr>
        <w:ind w:left="4320" w:hanging="360"/>
      </w:pPr>
      <w:rPr>
        <w:rFonts w:ascii="Wingdings" w:hAnsi="Wingdings" w:cs="Wingdings" w:hint="default"/>
      </w:rPr>
    </w:lvl>
    <w:lvl w:ilvl="6" w:tplc="897CFCA0">
      <w:start w:val="1"/>
      <w:numFmt w:val="bullet"/>
      <w:lvlText w:val=""/>
      <w:lvlJc w:val="left"/>
      <w:pPr>
        <w:ind w:left="5040" w:hanging="360"/>
      </w:pPr>
      <w:rPr>
        <w:rFonts w:ascii="Symbol" w:hAnsi="Symbol" w:cs="Symbol" w:hint="default"/>
      </w:rPr>
    </w:lvl>
    <w:lvl w:ilvl="7" w:tplc="3E00CF2A">
      <w:start w:val="1"/>
      <w:numFmt w:val="bullet"/>
      <w:lvlText w:val="o"/>
      <w:lvlJc w:val="left"/>
      <w:pPr>
        <w:ind w:left="5760" w:hanging="360"/>
      </w:pPr>
      <w:rPr>
        <w:rFonts w:ascii="Courier New" w:hAnsi="Courier New" w:cs="Courier New" w:hint="default"/>
      </w:rPr>
    </w:lvl>
    <w:lvl w:ilvl="8" w:tplc="18328DE4">
      <w:start w:val="1"/>
      <w:numFmt w:val="bullet"/>
      <w:lvlText w:val=""/>
      <w:lvlJc w:val="left"/>
      <w:pPr>
        <w:ind w:left="6480" w:hanging="360"/>
      </w:pPr>
      <w:rPr>
        <w:rFonts w:ascii="Wingdings" w:hAnsi="Wingdings" w:cs="Wingdings" w:hint="default"/>
      </w:rPr>
    </w:lvl>
  </w:abstractNum>
  <w:abstractNum w:abstractNumId="12" w15:restartNumberingAfterBreak="0">
    <w:nsid w:val="1C203946"/>
    <w:multiLevelType w:val="hybridMultilevel"/>
    <w:tmpl w:val="8B244514"/>
    <w:lvl w:ilvl="0" w:tplc="E940EAF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B46F0E"/>
    <w:multiLevelType w:val="hybridMultilevel"/>
    <w:tmpl w:val="643851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37156"/>
    <w:multiLevelType w:val="hybridMultilevel"/>
    <w:tmpl w:val="90849214"/>
    <w:lvl w:ilvl="0" w:tplc="BA4EEB78">
      <w:numFmt w:val="bullet"/>
      <w:lvlText w:val="-"/>
      <w:lvlJc w:val="left"/>
      <w:pPr>
        <w:ind w:left="1080" w:hanging="375"/>
      </w:pPr>
      <w:rPr>
        <w:rFonts w:ascii="Times New Roman" w:eastAsia="Times New Roman" w:hAnsi="Times New Roman" w:cs="Times New Roman" w:hint="default"/>
      </w:rPr>
    </w:lvl>
    <w:lvl w:ilvl="1" w:tplc="A04AE522">
      <w:numFmt w:val="bullet"/>
      <w:lvlText w:val="•"/>
      <w:lvlJc w:val="left"/>
      <w:pPr>
        <w:ind w:left="1440" w:hanging="360"/>
      </w:pPr>
      <w:rPr>
        <w:rFonts w:ascii="Times New Roman" w:eastAsia="Arial Unicode MS"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CB3C3F"/>
    <w:multiLevelType w:val="hybridMultilevel"/>
    <w:tmpl w:val="5D145106"/>
    <w:lvl w:ilvl="0" w:tplc="42A0545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9F5353"/>
    <w:multiLevelType w:val="hybridMultilevel"/>
    <w:tmpl w:val="DD0003EC"/>
    <w:lvl w:ilvl="0" w:tplc="E7263B3C">
      <w:start w:val="1"/>
      <w:numFmt w:val="lowerLetter"/>
      <w:lvlText w:val="%1."/>
      <w:lvlJc w:val="left"/>
      <w:pPr>
        <w:ind w:left="720" w:hanging="360"/>
      </w:pPr>
      <w:rPr>
        <w:rFonts w:ascii="Arial" w:hAnsi="Arial" w:cs="Arial" w:hint="default"/>
        <w:sz w:val="18"/>
        <w:szCs w:val="18"/>
      </w:rPr>
    </w:lvl>
    <w:lvl w:ilvl="1" w:tplc="E2BA8BC8">
      <w:start w:val="1"/>
      <w:numFmt w:val="lowerLetter"/>
      <w:lvlText w:val="%2."/>
      <w:lvlJc w:val="left"/>
      <w:pPr>
        <w:ind w:left="1440" w:hanging="360"/>
      </w:pPr>
    </w:lvl>
    <w:lvl w:ilvl="2" w:tplc="E050E8CC">
      <w:start w:val="1"/>
      <w:numFmt w:val="lowerLetter"/>
      <w:lvlText w:val="%3."/>
      <w:lvlJc w:val="left"/>
      <w:pPr>
        <w:ind w:left="2160" w:hanging="360"/>
      </w:pPr>
    </w:lvl>
    <w:lvl w:ilvl="3" w:tplc="980CB136">
      <w:start w:val="1"/>
      <w:numFmt w:val="lowerLetter"/>
      <w:lvlText w:val="%4."/>
      <w:lvlJc w:val="left"/>
      <w:pPr>
        <w:ind w:left="2880" w:hanging="360"/>
      </w:pPr>
    </w:lvl>
    <w:lvl w:ilvl="4" w:tplc="127C91BC">
      <w:start w:val="1"/>
      <w:numFmt w:val="lowerLetter"/>
      <w:lvlText w:val="%5."/>
      <w:lvlJc w:val="left"/>
      <w:pPr>
        <w:ind w:left="3600" w:hanging="360"/>
      </w:pPr>
    </w:lvl>
    <w:lvl w:ilvl="5" w:tplc="783E5E7C">
      <w:start w:val="1"/>
      <w:numFmt w:val="lowerLetter"/>
      <w:lvlText w:val="%6."/>
      <w:lvlJc w:val="left"/>
      <w:pPr>
        <w:ind w:left="4320" w:hanging="360"/>
      </w:pPr>
    </w:lvl>
    <w:lvl w:ilvl="6" w:tplc="1C0C454C">
      <w:start w:val="1"/>
      <w:numFmt w:val="lowerLetter"/>
      <w:lvlText w:val="%7."/>
      <w:lvlJc w:val="left"/>
      <w:pPr>
        <w:ind w:left="5040" w:hanging="360"/>
      </w:pPr>
    </w:lvl>
    <w:lvl w:ilvl="7" w:tplc="E6D6433C">
      <w:start w:val="1"/>
      <w:numFmt w:val="lowerLetter"/>
      <w:lvlText w:val="%8."/>
      <w:lvlJc w:val="left"/>
      <w:pPr>
        <w:ind w:left="5760" w:hanging="360"/>
      </w:pPr>
    </w:lvl>
    <w:lvl w:ilvl="8" w:tplc="C5BE8564">
      <w:start w:val="1"/>
      <w:numFmt w:val="lowerLetter"/>
      <w:lvlText w:val="%9."/>
      <w:lvlJc w:val="left"/>
      <w:pPr>
        <w:ind w:left="6480" w:hanging="360"/>
      </w:pPr>
    </w:lvl>
  </w:abstractNum>
  <w:abstractNum w:abstractNumId="17" w15:restartNumberingAfterBreak="0">
    <w:nsid w:val="2AAC3E33"/>
    <w:multiLevelType w:val="hybridMultilevel"/>
    <w:tmpl w:val="BE183A4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C19F3"/>
    <w:multiLevelType w:val="hybridMultilevel"/>
    <w:tmpl w:val="6F4401DC"/>
    <w:lvl w:ilvl="0" w:tplc="CA50F1EE">
      <w:start w:val="3"/>
      <w:numFmt w:val="lowerLetter"/>
      <w:lvlText w:val="%1."/>
      <w:lvlJc w:val="left"/>
      <w:pPr>
        <w:ind w:left="720" w:hanging="360"/>
      </w:pPr>
      <w:rPr>
        <w:rFonts w:ascii="Arial" w:hAnsi="Arial" w:cs="Arial" w:hint="default"/>
        <w:sz w:val="18"/>
        <w:szCs w:val="18"/>
      </w:rPr>
    </w:lvl>
    <w:lvl w:ilvl="1" w:tplc="CC86E780">
      <w:start w:val="1"/>
      <w:numFmt w:val="lowerLetter"/>
      <w:lvlText w:val="%2."/>
      <w:lvlJc w:val="left"/>
      <w:pPr>
        <w:ind w:left="1440" w:hanging="360"/>
      </w:pPr>
    </w:lvl>
    <w:lvl w:ilvl="2" w:tplc="DF08D670">
      <w:start w:val="1"/>
      <w:numFmt w:val="lowerLetter"/>
      <w:lvlText w:val="%3."/>
      <w:lvlJc w:val="left"/>
      <w:pPr>
        <w:ind w:left="2160" w:hanging="360"/>
      </w:pPr>
    </w:lvl>
    <w:lvl w:ilvl="3" w:tplc="46963402">
      <w:start w:val="1"/>
      <w:numFmt w:val="lowerLetter"/>
      <w:lvlText w:val="%4."/>
      <w:lvlJc w:val="left"/>
      <w:pPr>
        <w:ind w:left="2880" w:hanging="360"/>
      </w:pPr>
    </w:lvl>
    <w:lvl w:ilvl="4" w:tplc="8F2E477E">
      <w:start w:val="1"/>
      <w:numFmt w:val="lowerLetter"/>
      <w:lvlText w:val="%5."/>
      <w:lvlJc w:val="left"/>
      <w:pPr>
        <w:ind w:left="3600" w:hanging="360"/>
      </w:pPr>
    </w:lvl>
    <w:lvl w:ilvl="5" w:tplc="3CFA90E4">
      <w:start w:val="1"/>
      <w:numFmt w:val="lowerLetter"/>
      <w:lvlText w:val="%6."/>
      <w:lvlJc w:val="left"/>
      <w:pPr>
        <w:ind w:left="4320" w:hanging="360"/>
      </w:pPr>
    </w:lvl>
    <w:lvl w:ilvl="6" w:tplc="276CE43A">
      <w:start w:val="1"/>
      <w:numFmt w:val="lowerLetter"/>
      <w:lvlText w:val="%7."/>
      <w:lvlJc w:val="left"/>
      <w:pPr>
        <w:ind w:left="5040" w:hanging="360"/>
      </w:pPr>
    </w:lvl>
    <w:lvl w:ilvl="7" w:tplc="3C064660">
      <w:start w:val="1"/>
      <w:numFmt w:val="lowerLetter"/>
      <w:lvlText w:val="%8."/>
      <w:lvlJc w:val="left"/>
      <w:pPr>
        <w:ind w:left="5760" w:hanging="360"/>
      </w:pPr>
    </w:lvl>
    <w:lvl w:ilvl="8" w:tplc="2FAA00FE">
      <w:start w:val="1"/>
      <w:numFmt w:val="lowerLetter"/>
      <w:lvlText w:val="%9."/>
      <w:lvlJc w:val="left"/>
      <w:pPr>
        <w:ind w:left="6480" w:hanging="360"/>
      </w:pPr>
    </w:lvl>
  </w:abstractNum>
  <w:abstractNum w:abstractNumId="19" w15:restartNumberingAfterBreak="0">
    <w:nsid w:val="33201174"/>
    <w:multiLevelType w:val="hybridMultilevel"/>
    <w:tmpl w:val="65E09B3E"/>
    <w:lvl w:ilvl="0" w:tplc="2244E34A">
      <w:start w:val="1"/>
      <w:numFmt w:val="bullet"/>
      <w:lvlText w:val=""/>
      <w:lvlJc w:val="left"/>
      <w:pPr>
        <w:ind w:left="720" w:hanging="360"/>
      </w:pPr>
      <w:rPr>
        <w:rFonts w:ascii="Symbol" w:hAnsi="Symbol" w:cs="Symbol" w:hint="default"/>
        <w:sz w:val="18"/>
        <w:szCs w:val="18"/>
      </w:rPr>
    </w:lvl>
    <w:lvl w:ilvl="1" w:tplc="4AE49BE4">
      <w:start w:val="1"/>
      <w:numFmt w:val="bullet"/>
      <w:lvlText w:val="o"/>
      <w:lvlJc w:val="left"/>
      <w:pPr>
        <w:ind w:left="1440" w:hanging="360"/>
      </w:pPr>
      <w:rPr>
        <w:rFonts w:ascii="Courier New" w:hAnsi="Courier New" w:cs="Courier New" w:hint="default"/>
      </w:rPr>
    </w:lvl>
    <w:lvl w:ilvl="2" w:tplc="19649A6A">
      <w:start w:val="1"/>
      <w:numFmt w:val="bullet"/>
      <w:lvlText w:val=""/>
      <w:lvlJc w:val="left"/>
      <w:pPr>
        <w:ind w:left="2160" w:hanging="360"/>
      </w:pPr>
      <w:rPr>
        <w:rFonts w:ascii="Wingdings" w:hAnsi="Wingdings" w:cs="Wingdings" w:hint="default"/>
      </w:rPr>
    </w:lvl>
    <w:lvl w:ilvl="3" w:tplc="50705D04">
      <w:start w:val="1"/>
      <w:numFmt w:val="bullet"/>
      <w:lvlText w:val=""/>
      <w:lvlJc w:val="left"/>
      <w:pPr>
        <w:ind w:left="2880" w:hanging="360"/>
      </w:pPr>
      <w:rPr>
        <w:rFonts w:ascii="Symbol" w:hAnsi="Symbol" w:cs="Symbol" w:hint="default"/>
      </w:rPr>
    </w:lvl>
    <w:lvl w:ilvl="4" w:tplc="E7B6E8F0">
      <w:start w:val="1"/>
      <w:numFmt w:val="bullet"/>
      <w:lvlText w:val="o"/>
      <w:lvlJc w:val="left"/>
      <w:pPr>
        <w:ind w:left="3600" w:hanging="360"/>
      </w:pPr>
      <w:rPr>
        <w:rFonts w:ascii="Courier New" w:hAnsi="Courier New" w:cs="Courier New" w:hint="default"/>
      </w:rPr>
    </w:lvl>
    <w:lvl w:ilvl="5" w:tplc="FE3CCEC2">
      <w:start w:val="1"/>
      <w:numFmt w:val="bullet"/>
      <w:lvlText w:val=""/>
      <w:lvlJc w:val="left"/>
      <w:pPr>
        <w:ind w:left="4320" w:hanging="360"/>
      </w:pPr>
      <w:rPr>
        <w:rFonts w:ascii="Wingdings" w:hAnsi="Wingdings" w:cs="Wingdings" w:hint="default"/>
      </w:rPr>
    </w:lvl>
    <w:lvl w:ilvl="6" w:tplc="7D1C08EE">
      <w:start w:val="1"/>
      <w:numFmt w:val="bullet"/>
      <w:lvlText w:val=""/>
      <w:lvlJc w:val="left"/>
      <w:pPr>
        <w:ind w:left="5040" w:hanging="360"/>
      </w:pPr>
      <w:rPr>
        <w:rFonts w:ascii="Symbol" w:hAnsi="Symbol" w:cs="Symbol" w:hint="default"/>
      </w:rPr>
    </w:lvl>
    <w:lvl w:ilvl="7" w:tplc="E0EA031E">
      <w:start w:val="1"/>
      <w:numFmt w:val="bullet"/>
      <w:lvlText w:val="o"/>
      <w:lvlJc w:val="left"/>
      <w:pPr>
        <w:ind w:left="5760" w:hanging="360"/>
      </w:pPr>
      <w:rPr>
        <w:rFonts w:ascii="Courier New" w:hAnsi="Courier New" w:cs="Courier New" w:hint="default"/>
      </w:rPr>
    </w:lvl>
    <w:lvl w:ilvl="8" w:tplc="0E682A8A">
      <w:start w:val="1"/>
      <w:numFmt w:val="bullet"/>
      <w:lvlText w:val=""/>
      <w:lvlJc w:val="left"/>
      <w:pPr>
        <w:ind w:left="6480" w:hanging="360"/>
      </w:pPr>
      <w:rPr>
        <w:rFonts w:ascii="Wingdings" w:hAnsi="Wingdings" w:cs="Wingdings" w:hint="default"/>
      </w:rPr>
    </w:lvl>
  </w:abstractNum>
  <w:abstractNum w:abstractNumId="20" w15:restartNumberingAfterBreak="0">
    <w:nsid w:val="3740420F"/>
    <w:multiLevelType w:val="hybridMultilevel"/>
    <w:tmpl w:val="51D01846"/>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1" w15:restartNumberingAfterBreak="0">
    <w:nsid w:val="393564A8"/>
    <w:multiLevelType w:val="hybridMultilevel"/>
    <w:tmpl w:val="7A4E7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B17CD8"/>
    <w:multiLevelType w:val="hybridMultilevel"/>
    <w:tmpl w:val="2636590A"/>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585EBD"/>
    <w:multiLevelType w:val="hybridMultilevel"/>
    <w:tmpl w:val="A6C0BE44"/>
    <w:lvl w:ilvl="0" w:tplc="B76633F8">
      <w:start w:val="1"/>
      <w:numFmt w:val="bullet"/>
      <w:lvlText w:val=""/>
      <w:lvlJc w:val="left"/>
      <w:pPr>
        <w:ind w:left="720" w:hanging="360"/>
      </w:pPr>
      <w:rPr>
        <w:rFonts w:ascii="Symbol" w:hAnsi="Symbol" w:cs="Symbol" w:hint="default"/>
        <w:sz w:val="18"/>
        <w:szCs w:val="18"/>
      </w:rPr>
    </w:lvl>
    <w:lvl w:ilvl="1" w:tplc="0E3EE2E2">
      <w:start w:val="1"/>
      <w:numFmt w:val="bullet"/>
      <w:lvlText w:val="o"/>
      <w:lvlJc w:val="left"/>
      <w:pPr>
        <w:ind w:left="1440" w:hanging="360"/>
      </w:pPr>
      <w:rPr>
        <w:rFonts w:ascii="Courier New" w:hAnsi="Courier New" w:cs="Courier New" w:hint="default"/>
      </w:rPr>
    </w:lvl>
    <w:lvl w:ilvl="2" w:tplc="84563C22">
      <w:start w:val="1"/>
      <w:numFmt w:val="bullet"/>
      <w:lvlText w:val=""/>
      <w:lvlJc w:val="left"/>
      <w:pPr>
        <w:ind w:left="2160" w:hanging="360"/>
      </w:pPr>
      <w:rPr>
        <w:rFonts w:ascii="Wingdings" w:hAnsi="Wingdings" w:cs="Wingdings" w:hint="default"/>
      </w:rPr>
    </w:lvl>
    <w:lvl w:ilvl="3" w:tplc="644404F2">
      <w:start w:val="1"/>
      <w:numFmt w:val="bullet"/>
      <w:lvlText w:val=""/>
      <w:lvlJc w:val="left"/>
      <w:pPr>
        <w:ind w:left="2880" w:hanging="360"/>
      </w:pPr>
      <w:rPr>
        <w:rFonts w:ascii="Symbol" w:hAnsi="Symbol" w:cs="Symbol" w:hint="default"/>
      </w:rPr>
    </w:lvl>
    <w:lvl w:ilvl="4" w:tplc="0A1C59B2">
      <w:start w:val="1"/>
      <w:numFmt w:val="bullet"/>
      <w:lvlText w:val="o"/>
      <w:lvlJc w:val="left"/>
      <w:pPr>
        <w:ind w:left="3600" w:hanging="360"/>
      </w:pPr>
      <w:rPr>
        <w:rFonts w:ascii="Courier New" w:hAnsi="Courier New" w:cs="Courier New" w:hint="default"/>
      </w:rPr>
    </w:lvl>
    <w:lvl w:ilvl="5" w:tplc="5FD02498">
      <w:start w:val="1"/>
      <w:numFmt w:val="bullet"/>
      <w:lvlText w:val=""/>
      <w:lvlJc w:val="left"/>
      <w:pPr>
        <w:ind w:left="4320" w:hanging="360"/>
      </w:pPr>
      <w:rPr>
        <w:rFonts w:ascii="Wingdings" w:hAnsi="Wingdings" w:cs="Wingdings" w:hint="default"/>
      </w:rPr>
    </w:lvl>
    <w:lvl w:ilvl="6" w:tplc="66BA7E88">
      <w:start w:val="1"/>
      <w:numFmt w:val="bullet"/>
      <w:lvlText w:val=""/>
      <w:lvlJc w:val="left"/>
      <w:pPr>
        <w:ind w:left="5040" w:hanging="360"/>
      </w:pPr>
      <w:rPr>
        <w:rFonts w:ascii="Symbol" w:hAnsi="Symbol" w:cs="Symbol" w:hint="default"/>
      </w:rPr>
    </w:lvl>
    <w:lvl w:ilvl="7" w:tplc="9156FACE">
      <w:start w:val="1"/>
      <w:numFmt w:val="bullet"/>
      <w:lvlText w:val="o"/>
      <w:lvlJc w:val="left"/>
      <w:pPr>
        <w:ind w:left="5760" w:hanging="360"/>
      </w:pPr>
      <w:rPr>
        <w:rFonts w:ascii="Courier New" w:hAnsi="Courier New" w:cs="Courier New" w:hint="default"/>
      </w:rPr>
    </w:lvl>
    <w:lvl w:ilvl="8" w:tplc="3CA295C8">
      <w:start w:val="1"/>
      <w:numFmt w:val="bullet"/>
      <w:lvlText w:val=""/>
      <w:lvlJc w:val="left"/>
      <w:pPr>
        <w:ind w:left="6480" w:hanging="360"/>
      </w:pPr>
      <w:rPr>
        <w:rFonts w:ascii="Wingdings" w:hAnsi="Wingdings" w:cs="Wingdings" w:hint="default"/>
      </w:rPr>
    </w:lvl>
  </w:abstractNum>
  <w:abstractNum w:abstractNumId="25"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0A76BA"/>
    <w:multiLevelType w:val="hybridMultilevel"/>
    <w:tmpl w:val="295AAD1A"/>
    <w:lvl w:ilvl="0" w:tplc="28DAC148">
      <w:start w:val="1"/>
      <w:numFmt w:val="bullet"/>
      <w:lvlText w:val=""/>
      <w:lvlJc w:val="left"/>
      <w:pPr>
        <w:ind w:left="720" w:hanging="360"/>
      </w:pPr>
      <w:rPr>
        <w:rFonts w:ascii="Symbol" w:hAnsi="Symbol" w:cs="Symbol" w:hint="default"/>
        <w:sz w:val="18"/>
        <w:szCs w:val="18"/>
      </w:rPr>
    </w:lvl>
    <w:lvl w:ilvl="1" w:tplc="7AD81478">
      <w:start w:val="1"/>
      <w:numFmt w:val="bullet"/>
      <w:lvlText w:val="o"/>
      <w:lvlJc w:val="left"/>
      <w:pPr>
        <w:ind w:left="1440" w:hanging="360"/>
      </w:pPr>
      <w:rPr>
        <w:rFonts w:ascii="Courier New" w:hAnsi="Courier New" w:cs="Courier New" w:hint="default"/>
      </w:rPr>
    </w:lvl>
    <w:lvl w:ilvl="2" w:tplc="AFCCAE50">
      <w:start w:val="1"/>
      <w:numFmt w:val="bullet"/>
      <w:lvlText w:val=""/>
      <w:lvlJc w:val="left"/>
      <w:pPr>
        <w:ind w:left="2160" w:hanging="360"/>
      </w:pPr>
      <w:rPr>
        <w:rFonts w:ascii="Wingdings" w:hAnsi="Wingdings" w:cs="Wingdings" w:hint="default"/>
      </w:rPr>
    </w:lvl>
    <w:lvl w:ilvl="3" w:tplc="C0B6877E">
      <w:start w:val="1"/>
      <w:numFmt w:val="bullet"/>
      <w:lvlText w:val=""/>
      <w:lvlJc w:val="left"/>
      <w:pPr>
        <w:ind w:left="2880" w:hanging="360"/>
      </w:pPr>
      <w:rPr>
        <w:rFonts w:ascii="Symbol" w:hAnsi="Symbol" w:cs="Symbol" w:hint="default"/>
      </w:rPr>
    </w:lvl>
    <w:lvl w:ilvl="4" w:tplc="5F8E3CC0">
      <w:start w:val="1"/>
      <w:numFmt w:val="bullet"/>
      <w:lvlText w:val="o"/>
      <w:lvlJc w:val="left"/>
      <w:pPr>
        <w:ind w:left="3600" w:hanging="360"/>
      </w:pPr>
      <w:rPr>
        <w:rFonts w:ascii="Courier New" w:hAnsi="Courier New" w:cs="Courier New" w:hint="default"/>
      </w:rPr>
    </w:lvl>
    <w:lvl w:ilvl="5" w:tplc="F46C755C">
      <w:start w:val="1"/>
      <w:numFmt w:val="bullet"/>
      <w:lvlText w:val=""/>
      <w:lvlJc w:val="left"/>
      <w:pPr>
        <w:ind w:left="4320" w:hanging="360"/>
      </w:pPr>
      <w:rPr>
        <w:rFonts w:ascii="Wingdings" w:hAnsi="Wingdings" w:cs="Wingdings" w:hint="default"/>
      </w:rPr>
    </w:lvl>
    <w:lvl w:ilvl="6" w:tplc="E0C2FDCE">
      <w:start w:val="1"/>
      <w:numFmt w:val="bullet"/>
      <w:lvlText w:val=""/>
      <w:lvlJc w:val="left"/>
      <w:pPr>
        <w:ind w:left="5040" w:hanging="360"/>
      </w:pPr>
      <w:rPr>
        <w:rFonts w:ascii="Symbol" w:hAnsi="Symbol" w:cs="Symbol" w:hint="default"/>
      </w:rPr>
    </w:lvl>
    <w:lvl w:ilvl="7" w:tplc="68363960">
      <w:start w:val="1"/>
      <w:numFmt w:val="bullet"/>
      <w:lvlText w:val="o"/>
      <w:lvlJc w:val="left"/>
      <w:pPr>
        <w:ind w:left="5760" w:hanging="360"/>
      </w:pPr>
      <w:rPr>
        <w:rFonts w:ascii="Courier New" w:hAnsi="Courier New" w:cs="Courier New" w:hint="default"/>
      </w:rPr>
    </w:lvl>
    <w:lvl w:ilvl="8" w:tplc="A21C7DEC">
      <w:start w:val="1"/>
      <w:numFmt w:val="bullet"/>
      <w:lvlText w:val=""/>
      <w:lvlJc w:val="left"/>
      <w:pPr>
        <w:ind w:left="6480" w:hanging="360"/>
      </w:pPr>
      <w:rPr>
        <w:rFonts w:ascii="Wingdings" w:hAnsi="Wingdings" w:cs="Wingdings" w:hint="default"/>
      </w:rPr>
    </w:lvl>
  </w:abstractNum>
  <w:abstractNum w:abstractNumId="27" w15:restartNumberingAfterBreak="0">
    <w:nsid w:val="4C040BEC"/>
    <w:multiLevelType w:val="hybridMultilevel"/>
    <w:tmpl w:val="0CDE03F0"/>
    <w:lvl w:ilvl="0" w:tplc="69CAF5D0">
      <w:start w:val="1"/>
      <w:numFmt w:val="bullet"/>
      <w:lvlText w:val=""/>
      <w:lvlJc w:val="left"/>
      <w:pPr>
        <w:ind w:left="720" w:hanging="360"/>
      </w:pPr>
      <w:rPr>
        <w:rFonts w:ascii="Symbol" w:hAnsi="Symbol" w:cs="Symbol" w:hint="default"/>
        <w:sz w:val="18"/>
        <w:szCs w:val="18"/>
      </w:rPr>
    </w:lvl>
    <w:lvl w:ilvl="1" w:tplc="B2829B70">
      <w:start w:val="1"/>
      <w:numFmt w:val="bullet"/>
      <w:lvlText w:val="o"/>
      <w:lvlJc w:val="left"/>
      <w:pPr>
        <w:ind w:left="1440" w:hanging="360"/>
      </w:pPr>
      <w:rPr>
        <w:rFonts w:ascii="Courier New" w:hAnsi="Courier New" w:cs="Courier New" w:hint="default"/>
      </w:rPr>
    </w:lvl>
    <w:lvl w:ilvl="2" w:tplc="9A68271C">
      <w:start w:val="1"/>
      <w:numFmt w:val="bullet"/>
      <w:lvlText w:val=""/>
      <w:lvlJc w:val="left"/>
      <w:pPr>
        <w:ind w:left="2160" w:hanging="360"/>
      </w:pPr>
      <w:rPr>
        <w:rFonts w:ascii="Wingdings" w:hAnsi="Wingdings" w:cs="Wingdings" w:hint="default"/>
      </w:rPr>
    </w:lvl>
    <w:lvl w:ilvl="3" w:tplc="E2A43BA2">
      <w:start w:val="1"/>
      <w:numFmt w:val="bullet"/>
      <w:lvlText w:val=""/>
      <w:lvlJc w:val="left"/>
      <w:pPr>
        <w:ind w:left="2880" w:hanging="360"/>
      </w:pPr>
      <w:rPr>
        <w:rFonts w:ascii="Symbol" w:hAnsi="Symbol" w:cs="Symbol" w:hint="default"/>
      </w:rPr>
    </w:lvl>
    <w:lvl w:ilvl="4" w:tplc="1BBC6D76">
      <w:start w:val="1"/>
      <w:numFmt w:val="bullet"/>
      <w:lvlText w:val="o"/>
      <w:lvlJc w:val="left"/>
      <w:pPr>
        <w:ind w:left="3600" w:hanging="360"/>
      </w:pPr>
      <w:rPr>
        <w:rFonts w:ascii="Courier New" w:hAnsi="Courier New" w:cs="Courier New" w:hint="default"/>
      </w:rPr>
    </w:lvl>
    <w:lvl w:ilvl="5" w:tplc="D062BD30">
      <w:start w:val="1"/>
      <w:numFmt w:val="bullet"/>
      <w:lvlText w:val=""/>
      <w:lvlJc w:val="left"/>
      <w:pPr>
        <w:ind w:left="4320" w:hanging="360"/>
      </w:pPr>
      <w:rPr>
        <w:rFonts w:ascii="Wingdings" w:hAnsi="Wingdings" w:cs="Wingdings" w:hint="default"/>
      </w:rPr>
    </w:lvl>
    <w:lvl w:ilvl="6" w:tplc="6EE83DB2">
      <w:start w:val="1"/>
      <w:numFmt w:val="bullet"/>
      <w:lvlText w:val=""/>
      <w:lvlJc w:val="left"/>
      <w:pPr>
        <w:ind w:left="5040" w:hanging="360"/>
      </w:pPr>
      <w:rPr>
        <w:rFonts w:ascii="Symbol" w:hAnsi="Symbol" w:cs="Symbol" w:hint="default"/>
      </w:rPr>
    </w:lvl>
    <w:lvl w:ilvl="7" w:tplc="5E5413AC">
      <w:start w:val="1"/>
      <w:numFmt w:val="bullet"/>
      <w:lvlText w:val="o"/>
      <w:lvlJc w:val="left"/>
      <w:pPr>
        <w:ind w:left="5760" w:hanging="360"/>
      </w:pPr>
      <w:rPr>
        <w:rFonts w:ascii="Courier New" w:hAnsi="Courier New" w:cs="Courier New" w:hint="default"/>
      </w:rPr>
    </w:lvl>
    <w:lvl w:ilvl="8" w:tplc="2104ECC0">
      <w:start w:val="1"/>
      <w:numFmt w:val="bullet"/>
      <w:lvlText w:val=""/>
      <w:lvlJc w:val="left"/>
      <w:pPr>
        <w:ind w:left="6480" w:hanging="360"/>
      </w:pPr>
      <w:rPr>
        <w:rFonts w:ascii="Wingdings" w:hAnsi="Wingdings" w:cs="Wingdings" w:hint="default"/>
      </w:rPr>
    </w:lvl>
  </w:abstractNum>
  <w:abstractNum w:abstractNumId="28" w15:restartNumberingAfterBreak="0">
    <w:nsid w:val="50B15038"/>
    <w:multiLevelType w:val="hybridMultilevel"/>
    <w:tmpl w:val="6674076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93483"/>
    <w:multiLevelType w:val="hybridMultilevel"/>
    <w:tmpl w:val="95BE489C"/>
    <w:lvl w:ilvl="0" w:tplc="E85A8AD8">
      <w:start w:val="1"/>
      <w:numFmt w:val="bullet"/>
      <w:lvlText w:val=""/>
      <w:lvlJc w:val="left"/>
      <w:pPr>
        <w:ind w:left="720" w:hanging="360"/>
      </w:pPr>
      <w:rPr>
        <w:rFonts w:ascii="Symbol" w:hAnsi="Symbol" w:cs="Symbol" w:hint="default"/>
        <w:sz w:val="18"/>
        <w:szCs w:val="18"/>
      </w:rPr>
    </w:lvl>
    <w:lvl w:ilvl="1" w:tplc="F020B196">
      <w:start w:val="1"/>
      <w:numFmt w:val="bullet"/>
      <w:lvlText w:val="o"/>
      <w:lvlJc w:val="left"/>
      <w:pPr>
        <w:ind w:left="1440" w:hanging="360"/>
      </w:pPr>
      <w:rPr>
        <w:rFonts w:ascii="Courier New" w:hAnsi="Courier New" w:cs="Courier New" w:hint="default"/>
      </w:rPr>
    </w:lvl>
    <w:lvl w:ilvl="2" w:tplc="5060CE46">
      <w:start w:val="1"/>
      <w:numFmt w:val="bullet"/>
      <w:lvlText w:val=""/>
      <w:lvlJc w:val="left"/>
      <w:pPr>
        <w:ind w:left="2160" w:hanging="360"/>
      </w:pPr>
      <w:rPr>
        <w:rFonts w:ascii="Wingdings" w:hAnsi="Wingdings" w:cs="Wingdings" w:hint="default"/>
      </w:rPr>
    </w:lvl>
    <w:lvl w:ilvl="3" w:tplc="066215D2">
      <w:start w:val="1"/>
      <w:numFmt w:val="bullet"/>
      <w:lvlText w:val=""/>
      <w:lvlJc w:val="left"/>
      <w:pPr>
        <w:ind w:left="2880" w:hanging="360"/>
      </w:pPr>
      <w:rPr>
        <w:rFonts w:ascii="Symbol" w:hAnsi="Symbol" w:cs="Symbol" w:hint="default"/>
      </w:rPr>
    </w:lvl>
    <w:lvl w:ilvl="4" w:tplc="83DE3CE8">
      <w:start w:val="1"/>
      <w:numFmt w:val="bullet"/>
      <w:lvlText w:val="o"/>
      <w:lvlJc w:val="left"/>
      <w:pPr>
        <w:ind w:left="3600" w:hanging="360"/>
      </w:pPr>
      <w:rPr>
        <w:rFonts w:ascii="Courier New" w:hAnsi="Courier New" w:cs="Courier New" w:hint="default"/>
      </w:rPr>
    </w:lvl>
    <w:lvl w:ilvl="5" w:tplc="2412492C">
      <w:start w:val="1"/>
      <w:numFmt w:val="bullet"/>
      <w:lvlText w:val=""/>
      <w:lvlJc w:val="left"/>
      <w:pPr>
        <w:ind w:left="4320" w:hanging="360"/>
      </w:pPr>
      <w:rPr>
        <w:rFonts w:ascii="Wingdings" w:hAnsi="Wingdings" w:cs="Wingdings" w:hint="default"/>
      </w:rPr>
    </w:lvl>
    <w:lvl w:ilvl="6" w:tplc="A9CC91DE">
      <w:start w:val="1"/>
      <w:numFmt w:val="bullet"/>
      <w:lvlText w:val=""/>
      <w:lvlJc w:val="left"/>
      <w:pPr>
        <w:ind w:left="5040" w:hanging="360"/>
      </w:pPr>
      <w:rPr>
        <w:rFonts w:ascii="Symbol" w:hAnsi="Symbol" w:cs="Symbol" w:hint="default"/>
      </w:rPr>
    </w:lvl>
    <w:lvl w:ilvl="7" w:tplc="59BAB886">
      <w:start w:val="1"/>
      <w:numFmt w:val="bullet"/>
      <w:lvlText w:val="o"/>
      <w:lvlJc w:val="left"/>
      <w:pPr>
        <w:ind w:left="5760" w:hanging="360"/>
      </w:pPr>
      <w:rPr>
        <w:rFonts w:ascii="Courier New" w:hAnsi="Courier New" w:cs="Courier New" w:hint="default"/>
      </w:rPr>
    </w:lvl>
    <w:lvl w:ilvl="8" w:tplc="99421ACE">
      <w:start w:val="1"/>
      <w:numFmt w:val="bullet"/>
      <w:lvlText w:val=""/>
      <w:lvlJc w:val="left"/>
      <w:pPr>
        <w:ind w:left="6480" w:hanging="360"/>
      </w:pPr>
      <w:rPr>
        <w:rFonts w:ascii="Wingdings" w:hAnsi="Wingdings" w:cs="Wingdings" w:hint="default"/>
      </w:rPr>
    </w:lvl>
  </w:abstractNum>
  <w:abstractNum w:abstractNumId="31" w15:restartNumberingAfterBreak="0">
    <w:nsid w:val="54BC7A55"/>
    <w:multiLevelType w:val="hybridMultilevel"/>
    <w:tmpl w:val="E5A8E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147AC6"/>
    <w:multiLevelType w:val="hybridMultilevel"/>
    <w:tmpl w:val="987E96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56B76414"/>
    <w:multiLevelType w:val="hybridMultilevel"/>
    <w:tmpl w:val="507CF5DE"/>
    <w:lvl w:ilvl="0" w:tplc="C6B6D56C">
      <w:start w:val="1"/>
      <w:numFmt w:val="bullet"/>
      <w:lvlText w:val=""/>
      <w:lvlJc w:val="left"/>
      <w:pPr>
        <w:ind w:left="720" w:hanging="360"/>
      </w:pPr>
      <w:rPr>
        <w:rFonts w:ascii="Symbol" w:hAnsi="Symbol" w:cs="Symbol" w:hint="default"/>
        <w:sz w:val="18"/>
        <w:szCs w:val="18"/>
      </w:rPr>
    </w:lvl>
    <w:lvl w:ilvl="1" w:tplc="4E9E5B34">
      <w:start w:val="1"/>
      <w:numFmt w:val="bullet"/>
      <w:lvlText w:val="o"/>
      <w:lvlJc w:val="left"/>
      <w:pPr>
        <w:ind w:left="1440" w:hanging="360"/>
      </w:pPr>
      <w:rPr>
        <w:rFonts w:ascii="Courier New" w:hAnsi="Courier New" w:cs="Courier New" w:hint="default"/>
      </w:rPr>
    </w:lvl>
    <w:lvl w:ilvl="2" w:tplc="6D60971C">
      <w:start w:val="1"/>
      <w:numFmt w:val="bullet"/>
      <w:lvlText w:val=""/>
      <w:lvlJc w:val="left"/>
      <w:pPr>
        <w:ind w:left="2160" w:hanging="360"/>
      </w:pPr>
      <w:rPr>
        <w:rFonts w:ascii="Wingdings" w:hAnsi="Wingdings" w:cs="Wingdings" w:hint="default"/>
      </w:rPr>
    </w:lvl>
    <w:lvl w:ilvl="3" w:tplc="879CCD34">
      <w:start w:val="1"/>
      <w:numFmt w:val="bullet"/>
      <w:lvlText w:val=""/>
      <w:lvlJc w:val="left"/>
      <w:pPr>
        <w:ind w:left="2880" w:hanging="360"/>
      </w:pPr>
      <w:rPr>
        <w:rFonts w:ascii="Symbol" w:hAnsi="Symbol" w:cs="Symbol" w:hint="default"/>
      </w:rPr>
    </w:lvl>
    <w:lvl w:ilvl="4" w:tplc="EB82837E">
      <w:start w:val="1"/>
      <w:numFmt w:val="bullet"/>
      <w:lvlText w:val="o"/>
      <w:lvlJc w:val="left"/>
      <w:pPr>
        <w:ind w:left="3600" w:hanging="360"/>
      </w:pPr>
      <w:rPr>
        <w:rFonts w:ascii="Courier New" w:hAnsi="Courier New" w:cs="Courier New" w:hint="default"/>
      </w:rPr>
    </w:lvl>
    <w:lvl w:ilvl="5" w:tplc="09CC40AC">
      <w:start w:val="1"/>
      <w:numFmt w:val="bullet"/>
      <w:lvlText w:val=""/>
      <w:lvlJc w:val="left"/>
      <w:pPr>
        <w:ind w:left="4320" w:hanging="360"/>
      </w:pPr>
      <w:rPr>
        <w:rFonts w:ascii="Wingdings" w:hAnsi="Wingdings" w:cs="Wingdings" w:hint="default"/>
      </w:rPr>
    </w:lvl>
    <w:lvl w:ilvl="6" w:tplc="7B9EEDB0">
      <w:start w:val="1"/>
      <w:numFmt w:val="bullet"/>
      <w:lvlText w:val=""/>
      <w:lvlJc w:val="left"/>
      <w:pPr>
        <w:ind w:left="5040" w:hanging="360"/>
      </w:pPr>
      <w:rPr>
        <w:rFonts w:ascii="Symbol" w:hAnsi="Symbol" w:cs="Symbol" w:hint="default"/>
      </w:rPr>
    </w:lvl>
    <w:lvl w:ilvl="7" w:tplc="20ACF210">
      <w:start w:val="1"/>
      <w:numFmt w:val="bullet"/>
      <w:lvlText w:val="o"/>
      <w:lvlJc w:val="left"/>
      <w:pPr>
        <w:ind w:left="5760" w:hanging="360"/>
      </w:pPr>
      <w:rPr>
        <w:rFonts w:ascii="Courier New" w:hAnsi="Courier New" w:cs="Courier New" w:hint="default"/>
      </w:rPr>
    </w:lvl>
    <w:lvl w:ilvl="8" w:tplc="D968F6CA">
      <w:start w:val="1"/>
      <w:numFmt w:val="bullet"/>
      <w:lvlText w:val=""/>
      <w:lvlJc w:val="left"/>
      <w:pPr>
        <w:ind w:left="6480" w:hanging="360"/>
      </w:pPr>
      <w:rPr>
        <w:rFonts w:ascii="Wingdings" w:hAnsi="Wingdings" w:cs="Wingdings" w:hint="default"/>
      </w:rPr>
    </w:lvl>
  </w:abstractNum>
  <w:abstractNum w:abstractNumId="35" w15:restartNumberingAfterBreak="0">
    <w:nsid w:val="58DE0C1E"/>
    <w:multiLevelType w:val="hybridMultilevel"/>
    <w:tmpl w:val="3340859C"/>
    <w:lvl w:ilvl="0" w:tplc="20826930">
      <w:start w:val="1"/>
      <w:numFmt w:val="bullet"/>
      <w:lvlText w:val=""/>
      <w:lvlJc w:val="left"/>
      <w:pPr>
        <w:ind w:left="720" w:hanging="360"/>
      </w:pPr>
      <w:rPr>
        <w:rFonts w:ascii="Symbol" w:hAnsi="Symbol" w:cs="Symbol" w:hint="default"/>
        <w:sz w:val="18"/>
        <w:szCs w:val="18"/>
      </w:rPr>
    </w:lvl>
    <w:lvl w:ilvl="1" w:tplc="F7CA8D96">
      <w:start w:val="1"/>
      <w:numFmt w:val="bullet"/>
      <w:lvlText w:val="o"/>
      <w:lvlJc w:val="left"/>
      <w:pPr>
        <w:ind w:left="1440" w:hanging="360"/>
      </w:pPr>
      <w:rPr>
        <w:rFonts w:ascii="Courier New" w:hAnsi="Courier New" w:cs="Courier New" w:hint="default"/>
      </w:rPr>
    </w:lvl>
    <w:lvl w:ilvl="2" w:tplc="580AF15A">
      <w:start w:val="1"/>
      <w:numFmt w:val="bullet"/>
      <w:lvlText w:val=""/>
      <w:lvlJc w:val="left"/>
      <w:pPr>
        <w:ind w:left="2160" w:hanging="360"/>
      </w:pPr>
      <w:rPr>
        <w:rFonts w:ascii="Wingdings" w:hAnsi="Wingdings" w:cs="Wingdings" w:hint="default"/>
      </w:rPr>
    </w:lvl>
    <w:lvl w:ilvl="3" w:tplc="C1E609B0">
      <w:start w:val="1"/>
      <w:numFmt w:val="bullet"/>
      <w:lvlText w:val=""/>
      <w:lvlJc w:val="left"/>
      <w:pPr>
        <w:ind w:left="2880" w:hanging="360"/>
      </w:pPr>
      <w:rPr>
        <w:rFonts w:ascii="Symbol" w:hAnsi="Symbol" w:cs="Symbol" w:hint="default"/>
      </w:rPr>
    </w:lvl>
    <w:lvl w:ilvl="4" w:tplc="238C2D1E">
      <w:start w:val="1"/>
      <w:numFmt w:val="bullet"/>
      <w:lvlText w:val="o"/>
      <w:lvlJc w:val="left"/>
      <w:pPr>
        <w:ind w:left="3600" w:hanging="360"/>
      </w:pPr>
      <w:rPr>
        <w:rFonts w:ascii="Courier New" w:hAnsi="Courier New" w:cs="Courier New" w:hint="default"/>
      </w:rPr>
    </w:lvl>
    <w:lvl w:ilvl="5" w:tplc="5862FE9C">
      <w:start w:val="1"/>
      <w:numFmt w:val="bullet"/>
      <w:lvlText w:val=""/>
      <w:lvlJc w:val="left"/>
      <w:pPr>
        <w:ind w:left="4320" w:hanging="360"/>
      </w:pPr>
      <w:rPr>
        <w:rFonts w:ascii="Wingdings" w:hAnsi="Wingdings" w:cs="Wingdings" w:hint="default"/>
      </w:rPr>
    </w:lvl>
    <w:lvl w:ilvl="6" w:tplc="40349FA4">
      <w:start w:val="1"/>
      <w:numFmt w:val="bullet"/>
      <w:lvlText w:val=""/>
      <w:lvlJc w:val="left"/>
      <w:pPr>
        <w:ind w:left="5040" w:hanging="360"/>
      </w:pPr>
      <w:rPr>
        <w:rFonts w:ascii="Symbol" w:hAnsi="Symbol" w:cs="Symbol" w:hint="default"/>
      </w:rPr>
    </w:lvl>
    <w:lvl w:ilvl="7" w:tplc="E24E86F2">
      <w:start w:val="1"/>
      <w:numFmt w:val="bullet"/>
      <w:lvlText w:val="o"/>
      <w:lvlJc w:val="left"/>
      <w:pPr>
        <w:ind w:left="5760" w:hanging="360"/>
      </w:pPr>
      <w:rPr>
        <w:rFonts w:ascii="Courier New" w:hAnsi="Courier New" w:cs="Courier New" w:hint="default"/>
      </w:rPr>
    </w:lvl>
    <w:lvl w:ilvl="8" w:tplc="65A4C894">
      <w:start w:val="1"/>
      <w:numFmt w:val="bullet"/>
      <w:lvlText w:val=""/>
      <w:lvlJc w:val="left"/>
      <w:pPr>
        <w:ind w:left="6480" w:hanging="360"/>
      </w:pPr>
      <w:rPr>
        <w:rFonts w:ascii="Wingdings" w:hAnsi="Wingdings" w:cs="Wingdings" w:hint="default"/>
      </w:rPr>
    </w:lvl>
  </w:abstractNum>
  <w:abstractNum w:abstractNumId="36"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8E6411"/>
    <w:multiLevelType w:val="hybridMultilevel"/>
    <w:tmpl w:val="CE72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A3571D"/>
    <w:multiLevelType w:val="hybridMultilevel"/>
    <w:tmpl w:val="5C9EA194"/>
    <w:lvl w:ilvl="0" w:tplc="2A66D664">
      <w:start w:val="1"/>
      <w:numFmt w:val="bullet"/>
      <w:lvlText w:val=""/>
      <w:lvlJc w:val="left"/>
      <w:pPr>
        <w:ind w:left="720" w:hanging="360"/>
      </w:pPr>
      <w:rPr>
        <w:rFonts w:ascii="Symbol" w:hAnsi="Symbol" w:cs="Symbol" w:hint="default"/>
        <w:sz w:val="18"/>
        <w:szCs w:val="18"/>
      </w:rPr>
    </w:lvl>
    <w:lvl w:ilvl="1" w:tplc="7BD6249C">
      <w:start w:val="1"/>
      <w:numFmt w:val="bullet"/>
      <w:lvlText w:val="o"/>
      <w:lvlJc w:val="left"/>
      <w:pPr>
        <w:ind w:left="1440" w:hanging="360"/>
      </w:pPr>
      <w:rPr>
        <w:rFonts w:ascii="Courier New" w:hAnsi="Courier New" w:cs="Courier New" w:hint="default"/>
      </w:rPr>
    </w:lvl>
    <w:lvl w:ilvl="2" w:tplc="CB3C3FC4">
      <w:start w:val="1"/>
      <w:numFmt w:val="bullet"/>
      <w:lvlText w:val=""/>
      <w:lvlJc w:val="left"/>
      <w:pPr>
        <w:ind w:left="2160" w:hanging="360"/>
      </w:pPr>
      <w:rPr>
        <w:rFonts w:ascii="Wingdings" w:hAnsi="Wingdings" w:cs="Wingdings" w:hint="default"/>
      </w:rPr>
    </w:lvl>
    <w:lvl w:ilvl="3" w:tplc="C4DE2764">
      <w:start w:val="1"/>
      <w:numFmt w:val="bullet"/>
      <w:lvlText w:val=""/>
      <w:lvlJc w:val="left"/>
      <w:pPr>
        <w:ind w:left="2880" w:hanging="360"/>
      </w:pPr>
      <w:rPr>
        <w:rFonts w:ascii="Symbol" w:hAnsi="Symbol" w:cs="Symbol" w:hint="default"/>
      </w:rPr>
    </w:lvl>
    <w:lvl w:ilvl="4" w:tplc="854EA28A">
      <w:start w:val="1"/>
      <w:numFmt w:val="bullet"/>
      <w:lvlText w:val="o"/>
      <w:lvlJc w:val="left"/>
      <w:pPr>
        <w:ind w:left="3600" w:hanging="360"/>
      </w:pPr>
      <w:rPr>
        <w:rFonts w:ascii="Courier New" w:hAnsi="Courier New" w:cs="Courier New" w:hint="default"/>
      </w:rPr>
    </w:lvl>
    <w:lvl w:ilvl="5" w:tplc="FF505ACE">
      <w:start w:val="1"/>
      <w:numFmt w:val="bullet"/>
      <w:lvlText w:val=""/>
      <w:lvlJc w:val="left"/>
      <w:pPr>
        <w:ind w:left="4320" w:hanging="360"/>
      </w:pPr>
      <w:rPr>
        <w:rFonts w:ascii="Wingdings" w:hAnsi="Wingdings" w:cs="Wingdings" w:hint="default"/>
      </w:rPr>
    </w:lvl>
    <w:lvl w:ilvl="6" w:tplc="10D07E96">
      <w:start w:val="1"/>
      <w:numFmt w:val="bullet"/>
      <w:lvlText w:val=""/>
      <w:lvlJc w:val="left"/>
      <w:pPr>
        <w:ind w:left="5040" w:hanging="360"/>
      </w:pPr>
      <w:rPr>
        <w:rFonts w:ascii="Symbol" w:hAnsi="Symbol" w:cs="Symbol" w:hint="default"/>
      </w:rPr>
    </w:lvl>
    <w:lvl w:ilvl="7" w:tplc="DFBE0FEA">
      <w:start w:val="1"/>
      <w:numFmt w:val="bullet"/>
      <w:lvlText w:val="o"/>
      <w:lvlJc w:val="left"/>
      <w:pPr>
        <w:ind w:left="5760" w:hanging="360"/>
      </w:pPr>
      <w:rPr>
        <w:rFonts w:ascii="Courier New" w:hAnsi="Courier New" w:cs="Courier New" w:hint="default"/>
      </w:rPr>
    </w:lvl>
    <w:lvl w:ilvl="8" w:tplc="E6C21C5C">
      <w:start w:val="1"/>
      <w:numFmt w:val="bullet"/>
      <w:lvlText w:val=""/>
      <w:lvlJc w:val="left"/>
      <w:pPr>
        <w:ind w:left="6480" w:hanging="360"/>
      </w:pPr>
      <w:rPr>
        <w:rFonts w:ascii="Wingdings" w:hAnsi="Wingdings" w:cs="Wingdings" w:hint="default"/>
      </w:rPr>
    </w:lvl>
  </w:abstractNum>
  <w:abstractNum w:abstractNumId="40" w15:restartNumberingAfterBreak="0">
    <w:nsid w:val="66E655DC"/>
    <w:multiLevelType w:val="multilevel"/>
    <w:tmpl w:val="6580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5446F1"/>
    <w:multiLevelType w:val="hybridMultilevel"/>
    <w:tmpl w:val="A95CC000"/>
    <w:lvl w:ilvl="0" w:tplc="7004DAEE">
      <w:start w:val="1"/>
      <w:numFmt w:val="bullet"/>
      <w:lvlText w:val=""/>
      <w:lvlJc w:val="left"/>
      <w:pPr>
        <w:ind w:left="720" w:hanging="360"/>
      </w:pPr>
      <w:rPr>
        <w:rFonts w:ascii="Symbol" w:hAnsi="Symbol" w:cs="Symbol" w:hint="default"/>
        <w:sz w:val="18"/>
        <w:szCs w:val="18"/>
      </w:rPr>
    </w:lvl>
    <w:lvl w:ilvl="1" w:tplc="61383F2E">
      <w:start w:val="1"/>
      <w:numFmt w:val="bullet"/>
      <w:lvlText w:val="o"/>
      <w:lvlJc w:val="left"/>
      <w:pPr>
        <w:ind w:left="1440" w:hanging="360"/>
      </w:pPr>
      <w:rPr>
        <w:rFonts w:ascii="Courier New" w:hAnsi="Courier New" w:cs="Courier New" w:hint="default"/>
      </w:rPr>
    </w:lvl>
    <w:lvl w:ilvl="2" w:tplc="1764C89E">
      <w:start w:val="1"/>
      <w:numFmt w:val="bullet"/>
      <w:lvlText w:val=""/>
      <w:lvlJc w:val="left"/>
      <w:pPr>
        <w:ind w:left="2160" w:hanging="360"/>
      </w:pPr>
      <w:rPr>
        <w:rFonts w:ascii="Wingdings" w:hAnsi="Wingdings" w:cs="Wingdings" w:hint="default"/>
      </w:rPr>
    </w:lvl>
    <w:lvl w:ilvl="3" w:tplc="FE64CFB6">
      <w:start w:val="1"/>
      <w:numFmt w:val="bullet"/>
      <w:lvlText w:val=""/>
      <w:lvlJc w:val="left"/>
      <w:pPr>
        <w:ind w:left="2880" w:hanging="360"/>
      </w:pPr>
      <w:rPr>
        <w:rFonts w:ascii="Symbol" w:hAnsi="Symbol" w:cs="Symbol" w:hint="default"/>
      </w:rPr>
    </w:lvl>
    <w:lvl w:ilvl="4" w:tplc="FECA0E78">
      <w:start w:val="1"/>
      <w:numFmt w:val="bullet"/>
      <w:lvlText w:val="o"/>
      <w:lvlJc w:val="left"/>
      <w:pPr>
        <w:ind w:left="3600" w:hanging="360"/>
      </w:pPr>
      <w:rPr>
        <w:rFonts w:ascii="Courier New" w:hAnsi="Courier New" w:cs="Courier New" w:hint="default"/>
      </w:rPr>
    </w:lvl>
    <w:lvl w:ilvl="5" w:tplc="50CE5118">
      <w:start w:val="1"/>
      <w:numFmt w:val="bullet"/>
      <w:lvlText w:val=""/>
      <w:lvlJc w:val="left"/>
      <w:pPr>
        <w:ind w:left="4320" w:hanging="360"/>
      </w:pPr>
      <w:rPr>
        <w:rFonts w:ascii="Wingdings" w:hAnsi="Wingdings" w:cs="Wingdings" w:hint="default"/>
      </w:rPr>
    </w:lvl>
    <w:lvl w:ilvl="6" w:tplc="90E4FD88">
      <w:start w:val="1"/>
      <w:numFmt w:val="bullet"/>
      <w:lvlText w:val=""/>
      <w:lvlJc w:val="left"/>
      <w:pPr>
        <w:ind w:left="5040" w:hanging="360"/>
      </w:pPr>
      <w:rPr>
        <w:rFonts w:ascii="Symbol" w:hAnsi="Symbol" w:cs="Symbol" w:hint="default"/>
      </w:rPr>
    </w:lvl>
    <w:lvl w:ilvl="7" w:tplc="E270843E">
      <w:start w:val="1"/>
      <w:numFmt w:val="bullet"/>
      <w:lvlText w:val="o"/>
      <w:lvlJc w:val="left"/>
      <w:pPr>
        <w:ind w:left="5760" w:hanging="360"/>
      </w:pPr>
      <w:rPr>
        <w:rFonts w:ascii="Courier New" w:hAnsi="Courier New" w:cs="Courier New" w:hint="default"/>
      </w:rPr>
    </w:lvl>
    <w:lvl w:ilvl="8" w:tplc="DBC6BA26">
      <w:start w:val="1"/>
      <w:numFmt w:val="bullet"/>
      <w:lvlText w:val=""/>
      <w:lvlJc w:val="left"/>
      <w:pPr>
        <w:ind w:left="6480" w:hanging="360"/>
      </w:pPr>
      <w:rPr>
        <w:rFonts w:ascii="Wingdings" w:hAnsi="Wingdings" w:cs="Wingdings" w:hint="default"/>
      </w:rPr>
    </w:lvl>
  </w:abstractNum>
  <w:abstractNum w:abstractNumId="42" w15:restartNumberingAfterBreak="0">
    <w:nsid w:val="692204EB"/>
    <w:multiLevelType w:val="hybridMultilevel"/>
    <w:tmpl w:val="BB1A4470"/>
    <w:lvl w:ilvl="0" w:tplc="D4B6FAEA">
      <w:start w:val="5"/>
      <w:numFmt w:val="lowerLetter"/>
      <w:lvlText w:val="%1."/>
      <w:lvlJc w:val="left"/>
      <w:pPr>
        <w:ind w:left="720" w:hanging="360"/>
      </w:pPr>
      <w:rPr>
        <w:rFonts w:ascii="Arial" w:hAnsi="Arial" w:cs="Arial" w:hint="default"/>
        <w:sz w:val="18"/>
        <w:szCs w:val="18"/>
      </w:rPr>
    </w:lvl>
    <w:lvl w:ilvl="1" w:tplc="6C0A4756">
      <w:start w:val="1"/>
      <w:numFmt w:val="lowerLetter"/>
      <w:lvlText w:val="%2."/>
      <w:lvlJc w:val="left"/>
      <w:pPr>
        <w:ind w:left="1440" w:hanging="360"/>
      </w:pPr>
    </w:lvl>
    <w:lvl w:ilvl="2" w:tplc="0A7CA888">
      <w:start w:val="1"/>
      <w:numFmt w:val="lowerLetter"/>
      <w:lvlText w:val="%3."/>
      <w:lvlJc w:val="left"/>
      <w:pPr>
        <w:ind w:left="2160" w:hanging="360"/>
      </w:pPr>
    </w:lvl>
    <w:lvl w:ilvl="3" w:tplc="06869F86">
      <w:start w:val="1"/>
      <w:numFmt w:val="lowerLetter"/>
      <w:lvlText w:val="%4."/>
      <w:lvlJc w:val="left"/>
      <w:pPr>
        <w:ind w:left="2880" w:hanging="360"/>
      </w:pPr>
    </w:lvl>
    <w:lvl w:ilvl="4" w:tplc="52366D14">
      <w:start w:val="1"/>
      <w:numFmt w:val="lowerLetter"/>
      <w:lvlText w:val="%5."/>
      <w:lvlJc w:val="left"/>
      <w:pPr>
        <w:ind w:left="3600" w:hanging="360"/>
      </w:pPr>
    </w:lvl>
    <w:lvl w:ilvl="5" w:tplc="01580586">
      <w:start w:val="1"/>
      <w:numFmt w:val="lowerLetter"/>
      <w:lvlText w:val="%6."/>
      <w:lvlJc w:val="left"/>
      <w:pPr>
        <w:ind w:left="4320" w:hanging="360"/>
      </w:pPr>
    </w:lvl>
    <w:lvl w:ilvl="6" w:tplc="5534FF22">
      <w:start w:val="1"/>
      <w:numFmt w:val="lowerLetter"/>
      <w:lvlText w:val="%7."/>
      <w:lvlJc w:val="left"/>
      <w:pPr>
        <w:ind w:left="5040" w:hanging="360"/>
      </w:pPr>
    </w:lvl>
    <w:lvl w:ilvl="7" w:tplc="5FAA5AA6">
      <w:start w:val="1"/>
      <w:numFmt w:val="lowerLetter"/>
      <w:lvlText w:val="%8."/>
      <w:lvlJc w:val="left"/>
      <w:pPr>
        <w:ind w:left="5760" w:hanging="360"/>
      </w:pPr>
    </w:lvl>
    <w:lvl w:ilvl="8" w:tplc="04F80E36">
      <w:start w:val="1"/>
      <w:numFmt w:val="lowerLetter"/>
      <w:lvlText w:val="%9."/>
      <w:lvlJc w:val="left"/>
      <w:pPr>
        <w:ind w:left="6480" w:hanging="360"/>
      </w:pPr>
    </w:lvl>
  </w:abstractNum>
  <w:abstractNum w:abstractNumId="43" w15:restartNumberingAfterBreak="0">
    <w:nsid w:val="6CF42AA5"/>
    <w:multiLevelType w:val="hybridMultilevel"/>
    <w:tmpl w:val="932A1A62"/>
    <w:lvl w:ilvl="0" w:tplc="6114971A">
      <w:start w:val="1"/>
      <w:numFmt w:val="bullet"/>
      <w:lvlText w:val=""/>
      <w:lvlJc w:val="left"/>
      <w:pPr>
        <w:ind w:left="720" w:hanging="360"/>
      </w:pPr>
      <w:rPr>
        <w:rFonts w:ascii="Symbol" w:hAnsi="Symbol" w:cs="Symbol"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44" w15:restartNumberingAfterBreak="0">
    <w:nsid w:val="6D7C0B31"/>
    <w:multiLevelType w:val="hybridMultilevel"/>
    <w:tmpl w:val="F3B2BC7C"/>
    <w:lvl w:ilvl="0" w:tplc="7332C61C">
      <w:start w:val="1"/>
      <w:numFmt w:val="bullet"/>
      <w:lvlText w:val=""/>
      <w:lvlJc w:val="left"/>
      <w:pPr>
        <w:ind w:left="720" w:hanging="360"/>
      </w:pPr>
      <w:rPr>
        <w:rFonts w:ascii="Symbol" w:hAnsi="Symbol" w:cs="Symbol" w:hint="default"/>
        <w:sz w:val="18"/>
        <w:szCs w:val="18"/>
      </w:rPr>
    </w:lvl>
    <w:lvl w:ilvl="1" w:tplc="DCB24F8E">
      <w:start w:val="1"/>
      <w:numFmt w:val="bullet"/>
      <w:lvlText w:val="o"/>
      <w:lvlJc w:val="left"/>
      <w:pPr>
        <w:ind w:left="1440" w:hanging="360"/>
      </w:pPr>
      <w:rPr>
        <w:rFonts w:ascii="Courier New" w:hAnsi="Courier New" w:cs="Courier New" w:hint="default"/>
      </w:rPr>
    </w:lvl>
    <w:lvl w:ilvl="2" w:tplc="564C066E">
      <w:start w:val="1"/>
      <w:numFmt w:val="bullet"/>
      <w:lvlText w:val=""/>
      <w:lvlJc w:val="left"/>
      <w:pPr>
        <w:ind w:left="2160" w:hanging="360"/>
      </w:pPr>
      <w:rPr>
        <w:rFonts w:ascii="Wingdings" w:hAnsi="Wingdings" w:cs="Wingdings" w:hint="default"/>
      </w:rPr>
    </w:lvl>
    <w:lvl w:ilvl="3" w:tplc="0FA80D00">
      <w:start w:val="1"/>
      <w:numFmt w:val="bullet"/>
      <w:lvlText w:val=""/>
      <w:lvlJc w:val="left"/>
      <w:pPr>
        <w:ind w:left="2880" w:hanging="360"/>
      </w:pPr>
      <w:rPr>
        <w:rFonts w:ascii="Symbol" w:hAnsi="Symbol" w:cs="Symbol" w:hint="default"/>
      </w:rPr>
    </w:lvl>
    <w:lvl w:ilvl="4" w:tplc="0B1CA34C">
      <w:start w:val="1"/>
      <w:numFmt w:val="bullet"/>
      <w:lvlText w:val="o"/>
      <w:lvlJc w:val="left"/>
      <w:pPr>
        <w:ind w:left="3600" w:hanging="360"/>
      </w:pPr>
      <w:rPr>
        <w:rFonts w:ascii="Courier New" w:hAnsi="Courier New" w:cs="Courier New" w:hint="default"/>
      </w:rPr>
    </w:lvl>
    <w:lvl w:ilvl="5" w:tplc="372014E6">
      <w:start w:val="1"/>
      <w:numFmt w:val="bullet"/>
      <w:lvlText w:val=""/>
      <w:lvlJc w:val="left"/>
      <w:pPr>
        <w:ind w:left="4320" w:hanging="360"/>
      </w:pPr>
      <w:rPr>
        <w:rFonts w:ascii="Wingdings" w:hAnsi="Wingdings" w:cs="Wingdings" w:hint="default"/>
      </w:rPr>
    </w:lvl>
    <w:lvl w:ilvl="6" w:tplc="2286C428">
      <w:start w:val="1"/>
      <w:numFmt w:val="bullet"/>
      <w:lvlText w:val=""/>
      <w:lvlJc w:val="left"/>
      <w:pPr>
        <w:ind w:left="5040" w:hanging="360"/>
      </w:pPr>
      <w:rPr>
        <w:rFonts w:ascii="Symbol" w:hAnsi="Symbol" w:cs="Symbol" w:hint="default"/>
      </w:rPr>
    </w:lvl>
    <w:lvl w:ilvl="7" w:tplc="B9AA36C6">
      <w:start w:val="1"/>
      <w:numFmt w:val="bullet"/>
      <w:lvlText w:val="o"/>
      <w:lvlJc w:val="left"/>
      <w:pPr>
        <w:ind w:left="5760" w:hanging="360"/>
      </w:pPr>
      <w:rPr>
        <w:rFonts w:ascii="Courier New" w:hAnsi="Courier New" w:cs="Courier New" w:hint="default"/>
      </w:rPr>
    </w:lvl>
    <w:lvl w:ilvl="8" w:tplc="B950AC50">
      <w:start w:val="1"/>
      <w:numFmt w:val="bullet"/>
      <w:lvlText w:val=""/>
      <w:lvlJc w:val="left"/>
      <w:pPr>
        <w:ind w:left="6480" w:hanging="360"/>
      </w:pPr>
      <w:rPr>
        <w:rFonts w:ascii="Wingdings" w:hAnsi="Wingdings" w:cs="Wingdings" w:hint="default"/>
      </w:rPr>
    </w:lvl>
  </w:abstractNum>
  <w:abstractNum w:abstractNumId="45" w15:restartNumberingAfterBreak="0">
    <w:nsid w:val="75CC7023"/>
    <w:multiLevelType w:val="hybridMultilevel"/>
    <w:tmpl w:val="6F801FC8"/>
    <w:lvl w:ilvl="0" w:tplc="B32AFAF6">
      <w:start w:val="1"/>
      <w:numFmt w:val="bullet"/>
      <w:lvlText w:val=""/>
      <w:lvlJc w:val="left"/>
      <w:pPr>
        <w:ind w:left="720" w:hanging="360"/>
      </w:pPr>
      <w:rPr>
        <w:rFonts w:ascii="Symbol" w:hAnsi="Symbol" w:cs="Symbol" w:hint="default"/>
        <w:sz w:val="18"/>
        <w:szCs w:val="18"/>
      </w:rPr>
    </w:lvl>
    <w:lvl w:ilvl="1" w:tplc="3BEE6600">
      <w:start w:val="1"/>
      <w:numFmt w:val="bullet"/>
      <w:lvlText w:val="o"/>
      <w:lvlJc w:val="left"/>
      <w:pPr>
        <w:ind w:left="1440" w:hanging="360"/>
      </w:pPr>
      <w:rPr>
        <w:rFonts w:ascii="Courier New" w:hAnsi="Courier New" w:cs="Courier New" w:hint="default"/>
      </w:rPr>
    </w:lvl>
    <w:lvl w:ilvl="2" w:tplc="AEF45502">
      <w:start w:val="1"/>
      <w:numFmt w:val="bullet"/>
      <w:lvlText w:val=""/>
      <w:lvlJc w:val="left"/>
      <w:pPr>
        <w:ind w:left="2160" w:hanging="360"/>
      </w:pPr>
      <w:rPr>
        <w:rFonts w:ascii="Wingdings" w:hAnsi="Wingdings" w:cs="Wingdings" w:hint="default"/>
      </w:rPr>
    </w:lvl>
    <w:lvl w:ilvl="3" w:tplc="A24CA688">
      <w:start w:val="1"/>
      <w:numFmt w:val="bullet"/>
      <w:lvlText w:val=""/>
      <w:lvlJc w:val="left"/>
      <w:pPr>
        <w:ind w:left="2880" w:hanging="360"/>
      </w:pPr>
      <w:rPr>
        <w:rFonts w:ascii="Symbol" w:hAnsi="Symbol" w:cs="Symbol" w:hint="default"/>
      </w:rPr>
    </w:lvl>
    <w:lvl w:ilvl="4" w:tplc="21D06AB0">
      <w:start w:val="1"/>
      <w:numFmt w:val="bullet"/>
      <w:lvlText w:val="o"/>
      <w:lvlJc w:val="left"/>
      <w:pPr>
        <w:ind w:left="3600" w:hanging="360"/>
      </w:pPr>
      <w:rPr>
        <w:rFonts w:ascii="Courier New" w:hAnsi="Courier New" w:cs="Courier New" w:hint="default"/>
      </w:rPr>
    </w:lvl>
    <w:lvl w:ilvl="5" w:tplc="3F2018A6">
      <w:start w:val="1"/>
      <w:numFmt w:val="bullet"/>
      <w:lvlText w:val=""/>
      <w:lvlJc w:val="left"/>
      <w:pPr>
        <w:ind w:left="4320" w:hanging="360"/>
      </w:pPr>
      <w:rPr>
        <w:rFonts w:ascii="Wingdings" w:hAnsi="Wingdings" w:cs="Wingdings" w:hint="default"/>
      </w:rPr>
    </w:lvl>
    <w:lvl w:ilvl="6" w:tplc="DB142CEC">
      <w:start w:val="1"/>
      <w:numFmt w:val="bullet"/>
      <w:lvlText w:val=""/>
      <w:lvlJc w:val="left"/>
      <w:pPr>
        <w:ind w:left="5040" w:hanging="360"/>
      </w:pPr>
      <w:rPr>
        <w:rFonts w:ascii="Symbol" w:hAnsi="Symbol" w:cs="Symbol" w:hint="default"/>
      </w:rPr>
    </w:lvl>
    <w:lvl w:ilvl="7" w:tplc="A87E5E40">
      <w:start w:val="1"/>
      <w:numFmt w:val="bullet"/>
      <w:lvlText w:val="o"/>
      <w:lvlJc w:val="left"/>
      <w:pPr>
        <w:ind w:left="5760" w:hanging="360"/>
      </w:pPr>
      <w:rPr>
        <w:rFonts w:ascii="Courier New" w:hAnsi="Courier New" w:cs="Courier New" w:hint="default"/>
      </w:rPr>
    </w:lvl>
    <w:lvl w:ilvl="8" w:tplc="50D20E10">
      <w:start w:val="1"/>
      <w:numFmt w:val="bullet"/>
      <w:lvlText w:val=""/>
      <w:lvlJc w:val="left"/>
      <w:pPr>
        <w:ind w:left="6480" w:hanging="360"/>
      </w:pPr>
      <w:rPr>
        <w:rFonts w:ascii="Wingdings" w:hAnsi="Wingdings" w:cs="Wingdings" w:hint="default"/>
      </w:rPr>
    </w:lvl>
  </w:abstractNum>
  <w:abstractNum w:abstractNumId="46"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F1F32"/>
    <w:multiLevelType w:val="hybridMultilevel"/>
    <w:tmpl w:val="F648C482"/>
    <w:lvl w:ilvl="0" w:tplc="60AAC0BC">
      <w:start w:val="1"/>
      <w:numFmt w:val="bullet"/>
      <w:lvlText w:val=""/>
      <w:lvlJc w:val="left"/>
      <w:pPr>
        <w:ind w:left="720" w:hanging="360"/>
      </w:pPr>
      <w:rPr>
        <w:rFonts w:ascii="Symbol" w:hAnsi="Symbol" w:cs="Symbol" w:hint="default"/>
        <w:sz w:val="18"/>
        <w:szCs w:val="18"/>
      </w:rPr>
    </w:lvl>
    <w:lvl w:ilvl="1" w:tplc="A6C0917C">
      <w:start w:val="1"/>
      <w:numFmt w:val="bullet"/>
      <w:lvlText w:val="o"/>
      <w:lvlJc w:val="left"/>
      <w:pPr>
        <w:ind w:left="1440" w:hanging="360"/>
      </w:pPr>
      <w:rPr>
        <w:rFonts w:ascii="Courier New" w:hAnsi="Courier New" w:cs="Courier New" w:hint="default"/>
      </w:rPr>
    </w:lvl>
    <w:lvl w:ilvl="2" w:tplc="D1809106">
      <w:start w:val="1"/>
      <w:numFmt w:val="bullet"/>
      <w:lvlText w:val=""/>
      <w:lvlJc w:val="left"/>
      <w:pPr>
        <w:ind w:left="2160" w:hanging="360"/>
      </w:pPr>
      <w:rPr>
        <w:rFonts w:ascii="Wingdings" w:hAnsi="Wingdings" w:cs="Wingdings" w:hint="default"/>
      </w:rPr>
    </w:lvl>
    <w:lvl w:ilvl="3" w:tplc="14488AE2">
      <w:start w:val="1"/>
      <w:numFmt w:val="bullet"/>
      <w:lvlText w:val=""/>
      <w:lvlJc w:val="left"/>
      <w:pPr>
        <w:ind w:left="2880" w:hanging="360"/>
      </w:pPr>
      <w:rPr>
        <w:rFonts w:ascii="Symbol" w:hAnsi="Symbol" w:cs="Symbol" w:hint="default"/>
      </w:rPr>
    </w:lvl>
    <w:lvl w:ilvl="4" w:tplc="93B873F2">
      <w:start w:val="1"/>
      <w:numFmt w:val="bullet"/>
      <w:lvlText w:val="o"/>
      <w:lvlJc w:val="left"/>
      <w:pPr>
        <w:ind w:left="3600" w:hanging="360"/>
      </w:pPr>
      <w:rPr>
        <w:rFonts w:ascii="Courier New" w:hAnsi="Courier New" w:cs="Courier New" w:hint="default"/>
      </w:rPr>
    </w:lvl>
    <w:lvl w:ilvl="5" w:tplc="ADE24B38">
      <w:start w:val="1"/>
      <w:numFmt w:val="bullet"/>
      <w:lvlText w:val=""/>
      <w:lvlJc w:val="left"/>
      <w:pPr>
        <w:ind w:left="4320" w:hanging="360"/>
      </w:pPr>
      <w:rPr>
        <w:rFonts w:ascii="Wingdings" w:hAnsi="Wingdings" w:cs="Wingdings" w:hint="default"/>
      </w:rPr>
    </w:lvl>
    <w:lvl w:ilvl="6" w:tplc="2666A3C4">
      <w:start w:val="1"/>
      <w:numFmt w:val="bullet"/>
      <w:lvlText w:val=""/>
      <w:lvlJc w:val="left"/>
      <w:pPr>
        <w:ind w:left="5040" w:hanging="360"/>
      </w:pPr>
      <w:rPr>
        <w:rFonts w:ascii="Symbol" w:hAnsi="Symbol" w:cs="Symbol" w:hint="default"/>
      </w:rPr>
    </w:lvl>
    <w:lvl w:ilvl="7" w:tplc="47DC4B70">
      <w:start w:val="1"/>
      <w:numFmt w:val="bullet"/>
      <w:lvlText w:val="o"/>
      <w:lvlJc w:val="left"/>
      <w:pPr>
        <w:ind w:left="5760" w:hanging="360"/>
      </w:pPr>
      <w:rPr>
        <w:rFonts w:ascii="Courier New" w:hAnsi="Courier New" w:cs="Courier New" w:hint="default"/>
      </w:rPr>
    </w:lvl>
    <w:lvl w:ilvl="8" w:tplc="824ACDBC">
      <w:start w:val="1"/>
      <w:numFmt w:val="bullet"/>
      <w:lvlText w:val=""/>
      <w:lvlJc w:val="left"/>
      <w:pPr>
        <w:ind w:left="6480" w:hanging="360"/>
      </w:pPr>
      <w:rPr>
        <w:rFonts w:ascii="Wingdings" w:hAnsi="Wingdings" w:cs="Wingdings" w:hint="default"/>
      </w:rPr>
    </w:lvl>
  </w:abstractNum>
  <w:abstractNum w:abstractNumId="48" w15:restartNumberingAfterBreak="0">
    <w:nsid w:val="7D3E762E"/>
    <w:multiLevelType w:val="hybridMultilevel"/>
    <w:tmpl w:val="2F8C7E68"/>
    <w:lvl w:ilvl="0" w:tplc="E1CE500E">
      <w:start w:val="1"/>
      <w:numFmt w:val="bullet"/>
      <w:lvlText w:val=""/>
      <w:lvlJc w:val="left"/>
      <w:pPr>
        <w:ind w:left="720" w:hanging="360"/>
      </w:pPr>
      <w:rPr>
        <w:rFonts w:ascii="Symbol" w:hAnsi="Symbol" w:cs="Symbol" w:hint="default"/>
        <w:sz w:val="18"/>
        <w:szCs w:val="18"/>
      </w:rPr>
    </w:lvl>
    <w:lvl w:ilvl="1" w:tplc="83247076">
      <w:start w:val="1"/>
      <w:numFmt w:val="bullet"/>
      <w:lvlText w:val="o"/>
      <w:lvlJc w:val="left"/>
      <w:pPr>
        <w:ind w:left="1440" w:hanging="360"/>
      </w:pPr>
      <w:rPr>
        <w:rFonts w:ascii="Courier New" w:hAnsi="Courier New" w:cs="Courier New" w:hint="default"/>
      </w:rPr>
    </w:lvl>
    <w:lvl w:ilvl="2" w:tplc="02C6B96A">
      <w:start w:val="1"/>
      <w:numFmt w:val="bullet"/>
      <w:lvlText w:val=""/>
      <w:lvlJc w:val="left"/>
      <w:pPr>
        <w:ind w:left="2160" w:hanging="360"/>
      </w:pPr>
      <w:rPr>
        <w:rFonts w:ascii="Wingdings" w:hAnsi="Wingdings" w:cs="Wingdings" w:hint="default"/>
      </w:rPr>
    </w:lvl>
    <w:lvl w:ilvl="3" w:tplc="A10CC3EC">
      <w:start w:val="1"/>
      <w:numFmt w:val="bullet"/>
      <w:lvlText w:val=""/>
      <w:lvlJc w:val="left"/>
      <w:pPr>
        <w:ind w:left="2880" w:hanging="360"/>
      </w:pPr>
      <w:rPr>
        <w:rFonts w:ascii="Symbol" w:hAnsi="Symbol" w:cs="Symbol" w:hint="default"/>
      </w:rPr>
    </w:lvl>
    <w:lvl w:ilvl="4" w:tplc="C9C626B8">
      <w:start w:val="1"/>
      <w:numFmt w:val="bullet"/>
      <w:lvlText w:val="o"/>
      <w:lvlJc w:val="left"/>
      <w:pPr>
        <w:ind w:left="3600" w:hanging="360"/>
      </w:pPr>
      <w:rPr>
        <w:rFonts w:ascii="Courier New" w:hAnsi="Courier New" w:cs="Courier New" w:hint="default"/>
      </w:rPr>
    </w:lvl>
    <w:lvl w:ilvl="5" w:tplc="D140061A">
      <w:start w:val="1"/>
      <w:numFmt w:val="bullet"/>
      <w:lvlText w:val=""/>
      <w:lvlJc w:val="left"/>
      <w:pPr>
        <w:ind w:left="4320" w:hanging="360"/>
      </w:pPr>
      <w:rPr>
        <w:rFonts w:ascii="Wingdings" w:hAnsi="Wingdings" w:cs="Wingdings" w:hint="default"/>
      </w:rPr>
    </w:lvl>
    <w:lvl w:ilvl="6" w:tplc="6A969B9C">
      <w:start w:val="1"/>
      <w:numFmt w:val="bullet"/>
      <w:lvlText w:val=""/>
      <w:lvlJc w:val="left"/>
      <w:pPr>
        <w:ind w:left="5040" w:hanging="360"/>
      </w:pPr>
      <w:rPr>
        <w:rFonts w:ascii="Symbol" w:hAnsi="Symbol" w:cs="Symbol" w:hint="default"/>
      </w:rPr>
    </w:lvl>
    <w:lvl w:ilvl="7" w:tplc="5080BF3A">
      <w:start w:val="1"/>
      <w:numFmt w:val="bullet"/>
      <w:lvlText w:val="o"/>
      <w:lvlJc w:val="left"/>
      <w:pPr>
        <w:ind w:left="5760" w:hanging="360"/>
      </w:pPr>
      <w:rPr>
        <w:rFonts w:ascii="Courier New" w:hAnsi="Courier New" w:cs="Courier New" w:hint="default"/>
      </w:rPr>
    </w:lvl>
    <w:lvl w:ilvl="8" w:tplc="8C4EFF42">
      <w:start w:val="1"/>
      <w:numFmt w:val="bullet"/>
      <w:lvlText w:val=""/>
      <w:lvlJc w:val="left"/>
      <w:pPr>
        <w:ind w:left="6480" w:hanging="360"/>
      </w:pPr>
      <w:rPr>
        <w:rFonts w:ascii="Wingdings" w:hAnsi="Wingdings" w:cs="Wingdings" w:hint="default"/>
      </w:rPr>
    </w:lvl>
  </w:abstractNum>
  <w:abstractNum w:abstractNumId="49" w15:restartNumberingAfterBreak="0">
    <w:nsid w:val="7FCB6E77"/>
    <w:multiLevelType w:val="hybridMultilevel"/>
    <w:tmpl w:val="3A1C8D98"/>
    <w:lvl w:ilvl="0" w:tplc="718ECF42">
      <w:start w:val="1"/>
      <w:numFmt w:val="bullet"/>
      <w:lvlText w:val=""/>
      <w:lvlJc w:val="left"/>
      <w:pPr>
        <w:ind w:left="720" w:hanging="360"/>
      </w:pPr>
      <w:rPr>
        <w:rFonts w:ascii="Symbol" w:hAnsi="Symbol" w:cs="Symbol" w:hint="default"/>
        <w:sz w:val="18"/>
        <w:szCs w:val="18"/>
      </w:rPr>
    </w:lvl>
    <w:lvl w:ilvl="1" w:tplc="A90A7956">
      <w:start w:val="1"/>
      <w:numFmt w:val="bullet"/>
      <w:lvlText w:val="o"/>
      <w:lvlJc w:val="left"/>
      <w:pPr>
        <w:ind w:left="1440" w:hanging="360"/>
      </w:pPr>
      <w:rPr>
        <w:rFonts w:ascii="Courier New" w:hAnsi="Courier New" w:cs="Courier New" w:hint="default"/>
      </w:rPr>
    </w:lvl>
    <w:lvl w:ilvl="2" w:tplc="680298F6">
      <w:start w:val="1"/>
      <w:numFmt w:val="bullet"/>
      <w:lvlText w:val=""/>
      <w:lvlJc w:val="left"/>
      <w:pPr>
        <w:ind w:left="2160" w:hanging="360"/>
      </w:pPr>
      <w:rPr>
        <w:rFonts w:ascii="Wingdings" w:hAnsi="Wingdings" w:cs="Wingdings" w:hint="default"/>
      </w:rPr>
    </w:lvl>
    <w:lvl w:ilvl="3" w:tplc="839EC11E">
      <w:start w:val="1"/>
      <w:numFmt w:val="bullet"/>
      <w:lvlText w:val=""/>
      <w:lvlJc w:val="left"/>
      <w:pPr>
        <w:ind w:left="2880" w:hanging="360"/>
      </w:pPr>
      <w:rPr>
        <w:rFonts w:ascii="Symbol" w:hAnsi="Symbol" w:cs="Symbol" w:hint="default"/>
      </w:rPr>
    </w:lvl>
    <w:lvl w:ilvl="4" w:tplc="2BD4B2B2">
      <w:start w:val="1"/>
      <w:numFmt w:val="bullet"/>
      <w:lvlText w:val="o"/>
      <w:lvlJc w:val="left"/>
      <w:pPr>
        <w:ind w:left="3600" w:hanging="360"/>
      </w:pPr>
      <w:rPr>
        <w:rFonts w:ascii="Courier New" w:hAnsi="Courier New" w:cs="Courier New" w:hint="default"/>
      </w:rPr>
    </w:lvl>
    <w:lvl w:ilvl="5" w:tplc="E81C160E">
      <w:start w:val="1"/>
      <w:numFmt w:val="bullet"/>
      <w:lvlText w:val=""/>
      <w:lvlJc w:val="left"/>
      <w:pPr>
        <w:ind w:left="4320" w:hanging="360"/>
      </w:pPr>
      <w:rPr>
        <w:rFonts w:ascii="Wingdings" w:hAnsi="Wingdings" w:cs="Wingdings" w:hint="default"/>
      </w:rPr>
    </w:lvl>
    <w:lvl w:ilvl="6" w:tplc="68E0ED50">
      <w:start w:val="1"/>
      <w:numFmt w:val="bullet"/>
      <w:lvlText w:val=""/>
      <w:lvlJc w:val="left"/>
      <w:pPr>
        <w:ind w:left="5040" w:hanging="360"/>
      </w:pPr>
      <w:rPr>
        <w:rFonts w:ascii="Symbol" w:hAnsi="Symbol" w:cs="Symbol" w:hint="default"/>
      </w:rPr>
    </w:lvl>
    <w:lvl w:ilvl="7" w:tplc="C4F22812">
      <w:start w:val="1"/>
      <w:numFmt w:val="bullet"/>
      <w:lvlText w:val="o"/>
      <w:lvlJc w:val="left"/>
      <w:pPr>
        <w:ind w:left="5760" w:hanging="360"/>
      </w:pPr>
      <w:rPr>
        <w:rFonts w:ascii="Courier New" w:hAnsi="Courier New" w:cs="Courier New" w:hint="default"/>
      </w:rPr>
    </w:lvl>
    <w:lvl w:ilvl="8" w:tplc="A8A0A1FA">
      <w:start w:val="1"/>
      <w:numFmt w:val="bullet"/>
      <w:lvlText w:val=""/>
      <w:lvlJc w:val="left"/>
      <w:pPr>
        <w:ind w:left="6480" w:hanging="360"/>
      </w:pPr>
      <w:rPr>
        <w:rFonts w:ascii="Wingdings" w:hAnsi="Wingdings" w:cs="Wingdings" w:hint="default"/>
      </w:rPr>
    </w:lvl>
  </w:abstractNum>
  <w:num w:numId="1">
    <w:abstractNumId w:val="10"/>
  </w:num>
  <w:num w:numId="2">
    <w:abstractNumId w:val="47"/>
  </w:num>
  <w:num w:numId="3">
    <w:abstractNumId w:val="44"/>
  </w:num>
  <w:num w:numId="4">
    <w:abstractNumId w:val="30"/>
  </w:num>
  <w:num w:numId="5">
    <w:abstractNumId w:val="49"/>
  </w:num>
  <w:num w:numId="6">
    <w:abstractNumId w:val="45"/>
  </w:num>
  <w:num w:numId="7">
    <w:abstractNumId w:val="16"/>
  </w:num>
  <w:num w:numId="8">
    <w:abstractNumId w:val="26"/>
  </w:num>
  <w:num w:numId="9">
    <w:abstractNumId w:val="18"/>
  </w:num>
  <w:num w:numId="10">
    <w:abstractNumId w:val="35"/>
  </w:num>
  <w:num w:numId="11">
    <w:abstractNumId w:val="42"/>
  </w:num>
  <w:num w:numId="12">
    <w:abstractNumId w:val="41"/>
  </w:num>
  <w:num w:numId="13">
    <w:abstractNumId w:val="5"/>
  </w:num>
  <w:num w:numId="14">
    <w:abstractNumId w:val="48"/>
  </w:num>
  <w:num w:numId="15">
    <w:abstractNumId w:val="4"/>
  </w:num>
  <w:num w:numId="16">
    <w:abstractNumId w:val="11"/>
  </w:num>
  <w:num w:numId="17">
    <w:abstractNumId w:val="34"/>
  </w:num>
  <w:num w:numId="18">
    <w:abstractNumId w:val="9"/>
  </w:num>
  <w:num w:numId="19">
    <w:abstractNumId w:val="27"/>
  </w:num>
  <w:num w:numId="20">
    <w:abstractNumId w:val="24"/>
  </w:num>
  <w:num w:numId="21">
    <w:abstractNumId w:val="39"/>
  </w:num>
  <w:num w:numId="22">
    <w:abstractNumId w:val="0"/>
  </w:num>
  <w:num w:numId="23">
    <w:abstractNumId w:val="8"/>
  </w:num>
  <w:num w:numId="24">
    <w:abstractNumId w:val="46"/>
  </w:num>
  <w:num w:numId="25">
    <w:abstractNumId w:val="31"/>
  </w:num>
  <w:num w:numId="26">
    <w:abstractNumId w:val="21"/>
  </w:num>
  <w:num w:numId="27">
    <w:abstractNumId w:val="12"/>
  </w:num>
  <w:num w:numId="28">
    <w:abstractNumId w:val="20"/>
  </w:num>
  <w:num w:numId="29">
    <w:abstractNumId w:val="15"/>
  </w:num>
  <w:num w:numId="30">
    <w:abstractNumId w:val="14"/>
  </w:num>
  <w:num w:numId="31">
    <w:abstractNumId w:val="22"/>
  </w:num>
  <w:num w:numId="32">
    <w:abstractNumId w:val="2"/>
  </w:num>
  <w:num w:numId="33">
    <w:abstractNumId w:val="1"/>
  </w:num>
  <w:num w:numId="34">
    <w:abstractNumId w:val="37"/>
  </w:num>
  <w:num w:numId="35">
    <w:abstractNumId w:val="33"/>
  </w:num>
  <w:num w:numId="36">
    <w:abstractNumId w:val="13"/>
  </w:num>
  <w:num w:numId="37">
    <w:abstractNumId w:val="19"/>
  </w:num>
  <w:num w:numId="38">
    <w:abstractNumId w:val="17"/>
  </w:num>
  <w:num w:numId="39">
    <w:abstractNumId w:val="7"/>
  </w:num>
  <w:num w:numId="40">
    <w:abstractNumId w:val="6"/>
  </w:num>
  <w:num w:numId="41">
    <w:abstractNumId w:val="36"/>
  </w:num>
  <w:num w:numId="42">
    <w:abstractNumId w:val="32"/>
  </w:num>
  <w:num w:numId="43">
    <w:abstractNumId w:val="29"/>
  </w:num>
  <w:num w:numId="44">
    <w:abstractNumId w:val="25"/>
  </w:num>
  <w:num w:numId="45">
    <w:abstractNumId w:val="38"/>
  </w:num>
  <w:num w:numId="46">
    <w:abstractNumId w:val="23"/>
  </w:num>
  <w:num w:numId="47">
    <w:abstractNumId w:val="43"/>
  </w:num>
  <w:num w:numId="48">
    <w:abstractNumId w:val="28"/>
  </w:num>
  <w:num w:numId="49">
    <w:abstractNumId w:val="3"/>
  </w:num>
  <w:num w:numId="50">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4406B"/>
    <w:rsid w:val="000666CC"/>
    <w:rsid w:val="00086C8D"/>
    <w:rsid w:val="00093495"/>
    <w:rsid w:val="00097F4A"/>
    <w:rsid w:val="000B2A3D"/>
    <w:rsid w:val="000C5527"/>
    <w:rsid w:val="000E76C6"/>
    <w:rsid w:val="00125575"/>
    <w:rsid w:val="00127127"/>
    <w:rsid w:val="00134892"/>
    <w:rsid w:val="00195EDC"/>
    <w:rsid w:val="001D026A"/>
    <w:rsid w:val="001E4E68"/>
    <w:rsid w:val="00202E28"/>
    <w:rsid w:val="00204EDB"/>
    <w:rsid w:val="0020797B"/>
    <w:rsid w:val="00227BD0"/>
    <w:rsid w:val="00232608"/>
    <w:rsid w:val="002634AA"/>
    <w:rsid w:val="002A1356"/>
    <w:rsid w:val="002C0625"/>
    <w:rsid w:val="002D58B5"/>
    <w:rsid w:val="0031180E"/>
    <w:rsid w:val="0033249E"/>
    <w:rsid w:val="00337E4D"/>
    <w:rsid w:val="00343395"/>
    <w:rsid w:val="003672BA"/>
    <w:rsid w:val="00395188"/>
    <w:rsid w:val="003968BE"/>
    <w:rsid w:val="003A1AA2"/>
    <w:rsid w:val="003C3699"/>
    <w:rsid w:val="003D583C"/>
    <w:rsid w:val="003F08E3"/>
    <w:rsid w:val="003F32BB"/>
    <w:rsid w:val="00417DA4"/>
    <w:rsid w:val="004228F4"/>
    <w:rsid w:val="0043036D"/>
    <w:rsid w:val="00454709"/>
    <w:rsid w:val="004702FB"/>
    <w:rsid w:val="00471503"/>
    <w:rsid w:val="00482731"/>
    <w:rsid w:val="004870B6"/>
    <w:rsid w:val="004877F9"/>
    <w:rsid w:val="004928B8"/>
    <w:rsid w:val="0049479E"/>
    <w:rsid w:val="004D2F9F"/>
    <w:rsid w:val="004F2927"/>
    <w:rsid w:val="0052142A"/>
    <w:rsid w:val="00527F39"/>
    <w:rsid w:val="0053510E"/>
    <w:rsid w:val="005423BF"/>
    <w:rsid w:val="005A3160"/>
    <w:rsid w:val="005A74D3"/>
    <w:rsid w:val="005B6195"/>
    <w:rsid w:val="005C6B6C"/>
    <w:rsid w:val="005F37C3"/>
    <w:rsid w:val="006347C3"/>
    <w:rsid w:val="00693750"/>
    <w:rsid w:val="006975C6"/>
    <w:rsid w:val="006A5918"/>
    <w:rsid w:val="006B2936"/>
    <w:rsid w:val="006B5C2F"/>
    <w:rsid w:val="006F1DA5"/>
    <w:rsid w:val="0070623D"/>
    <w:rsid w:val="007109D5"/>
    <w:rsid w:val="00751B6D"/>
    <w:rsid w:val="00785F39"/>
    <w:rsid w:val="007A4C33"/>
    <w:rsid w:val="007C3EA0"/>
    <w:rsid w:val="007D6FB3"/>
    <w:rsid w:val="007D7E32"/>
    <w:rsid w:val="007E0E83"/>
    <w:rsid w:val="00807B9A"/>
    <w:rsid w:val="008158EE"/>
    <w:rsid w:val="00822FAA"/>
    <w:rsid w:val="008278F5"/>
    <w:rsid w:val="008B72CE"/>
    <w:rsid w:val="008B7832"/>
    <w:rsid w:val="00930868"/>
    <w:rsid w:val="009521AB"/>
    <w:rsid w:val="00960022"/>
    <w:rsid w:val="00974190"/>
    <w:rsid w:val="009D0CEC"/>
    <w:rsid w:val="009D31CF"/>
    <w:rsid w:val="00A2390E"/>
    <w:rsid w:val="00A52459"/>
    <w:rsid w:val="00AB4522"/>
    <w:rsid w:val="00AB63BA"/>
    <w:rsid w:val="00AE2506"/>
    <w:rsid w:val="00AF7FB0"/>
    <w:rsid w:val="00B05771"/>
    <w:rsid w:val="00B169F3"/>
    <w:rsid w:val="00B206F9"/>
    <w:rsid w:val="00B43E7F"/>
    <w:rsid w:val="00B757D1"/>
    <w:rsid w:val="00B877AD"/>
    <w:rsid w:val="00B93434"/>
    <w:rsid w:val="00BC2D61"/>
    <w:rsid w:val="00C02EF0"/>
    <w:rsid w:val="00C125C6"/>
    <w:rsid w:val="00C24613"/>
    <w:rsid w:val="00C315C9"/>
    <w:rsid w:val="00C3577C"/>
    <w:rsid w:val="00C4793C"/>
    <w:rsid w:val="00C52409"/>
    <w:rsid w:val="00CA4E2D"/>
    <w:rsid w:val="00CA5BE7"/>
    <w:rsid w:val="00CD6E25"/>
    <w:rsid w:val="00CE1371"/>
    <w:rsid w:val="00D044D0"/>
    <w:rsid w:val="00D379CF"/>
    <w:rsid w:val="00D60A0B"/>
    <w:rsid w:val="00D7467F"/>
    <w:rsid w:val="00D931BF"/>
    <w:rsid w:val="00DD2FA1"/>
    <w:rsid w:val="00E55B9D"/>
    <w:rsid w:val="00E6794B"/>
    <w:rsid w:val="00ED41BC"/>
    <w:rsid w:val="00EF3AE5"/>
    <w:rsid w:val="00F330D4"/>
    <w:rsid w:val="00F71FD8"/>
    <w:rsid w:val="00F851F3"/>
    <w:rsid w:val="00F94B22"/>
    <w:rsid w:val="00FB3258"/>
    <w:rsid w:val="00FB73C4"/>
    <w:rsid w:val="00FC2646"/>
    <w:rsid w:val="00FD2770"/>
    <w:rsid w:val="00FF17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FC2B1"/>
  <w15:docId w15:val="{B2A32DED-7EE7-F144-A669-AEF50A00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09349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Heading3Char">
    <w:name w:val="Heading 3 Char"/>
    <w:basedOn w:val="DefaultParagraphFont"/>
    <w:link w:val="Heading3"/>
    <w:uiPriority w:val="9"/>
    <w:semiHidden/>
    <w:rsid w:val="00093495"/>
    <w:rPr>
      <w:rFonts w:asciiTheme="majorHAnsi" w:eastAsiaTheme="majorEastAsia" w:hAnsiTheme="majorHAnsi" w:cstheme="majorBidi"/>
      <w:color w:val="243F60" w:themeColor="accent1" w:themeShade="7F"/>
      <w:sz w:val="24"/>
      <w:szCs w:val="24"/>
    </w:rPr>
  </w:style>
  <w:style w:type="paragraph" w:styleId="Caption">
    <w:name w:val="caption"/>
    <w:basedOn w:val="Normal"/>
    <w:next w:val="Normal"/>
    <w:qFormat/>
    <w:rsid w:val="00482731"/>
    <w:pPr>
      <w:spacing w:after="120" w:line="240" w:lineRule="auto"/>
      <w:jc w:val="both"/>
    </w:pPr>
    <w:rPr>
      <w:rFonts w:ascii="Times New Roman" w:eastAsia="Times New Roman" w:hAnsi="Times New Roman" w:cs="Times New Roman"/>
      <w:sz w:val="18"/>
      <w:szCs w:val="20"/>
    </w:rPr>
  </w:style>
  <w:style w:type="paragraph" w:customStyle="1" w:styleId="velikinaslov2">
    <w:name w:val="veliki naslov 2"/>
    <w:basedOn w:val="Normal"/>
    <w:qFormat/>
    <w:rsid w:val="005C6B6C"/>
    <w:pPr>
      <w:spacing w:after="0" w:line="360" w:lineRule="auto"/>
      <w:jc w:val="both"/>
    </w:pPr>
    <w:rPr>
      <w:rFonts w:ascii="Times New Roman" w:eastAsia="Times New Roman" w:hAnsi="Times New Roman" w:cs="Times New Roman"/>
      <w:sz w:val="28"/>
      <w:szCs w:val="24"/>
    </w:rPr>
  </w:style>
  <w:style w:type="paragraph" w:customStyle="1" w:styleId="defaultlistli">
    <w:name w:val="default_list_li"/>
    <w:basedOn w:val="Normal"/>
    <w:rsid w:val="003F32BB"/>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11846711">
      <w:bodyDiv w:val="1"/>
      <w:marLeft w:val="0"/>
      <w:marRight w:val="0"/>
      <w:marTop w:val="0"/>
      <w:marBottom w:val="0"/>
      <w:divBdr>
        <w:top w:val="none" w:sz="0" w:space="0" w:color="auto"/>
        <w:left w:val="none" w:sz="0" w:space="0" w:color="auto"/>
        <w:bottom w:val="none" w:sz="0" w:space="0" w:color="auto"/>
        <w:right w:val="none" w:sz="0" w:space="0" w:color="auto"/>
      </w:divBdr>
      <w:divsChild>
        <w:div w:id="317344305">
          <w:marLeft w:val="0"/>
          <w:marRight w:val="0"/>
          <w:marTop w:val="0"/>
          <w:marBottom w:val="0"/>
          <w:divBdr>
            <w:top w:val="none" w:sz="0" w:space="0" w:color="auto"/>
            <w:left w:val="none" w:sz="0" w:space="0" w:color="auto"/>
            <w:bottom w:val="none" w:sz="0" w:space="0" w:color="auto"/>
            <w:right w:val="none" w:sz="0" w:space="0" w:color="auto"/>
          </w:divBdr>
          <w:divsChild>
            <w:div w:id="1167787032">
              <w:marLeft w:val="0"/>
              <w:marRight w:val="0"/>
              <w:marTop w:val="0"/>
              <w:marBottom w:val="0"/>
              <w:divBdr>
                <w:top w:val="none" w:sz="0" w:space="0" w:color="auto"/>
                <w:left w:val="none" w:sz="0" w:space="0" w:color="auto"/>
                <w:bottom w:val="none" w:sz="0" w:space="0" w:color="auto"/>
                <w:right w:val="none" w:sz="0" w:space="0" w:color="auto"/>
              </w:divBdr>
              <w:divsChild>
                <w:div w:id="111486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99509">
      <w:bodyDiv w:val="1"/>
      <w:marLeft w:val="0"/>
      <w:marRight w:val="0"/>
      <w:marTop w:val="0"/>
      <w:marBottom w:val="0"/>
      <w:divBdr>
        <w:top w:val="none" w:sz="0" w:space="0" w:color="auto"/>
        <w:left w:val="none" w:sz="0" w:space="0" w:color="auto"/>
        <w:bottom w:val="none" w:sz="0" w:space="0" w:color="auto"/>
        <w:right w:val="none" w:sz="0" w:space="0" w:color="auto"/>
      </w:divBdr>
      <w:divsChild>
        <w:div w:id="1366636637">
          <w:marLeft w:val="0"/>
          <w:marRight w:val="0"/>
          <w:marTop w:val="0"/>
          <w:marBottom w:val="0"/>
          <w:divBdr>
            <w:top w:val="none" w:sz="0" w:space="0" w:color="auto"/>
            <w:left w:val="none" w:sz="0" w:space="0" w:color="auto"/>
            <w:bottom w:val="none" w:sz="0" w:space="0" w:color="auto"/>
            <w:right w:val="none" w:sz="0" w:space="0" w:color="auto"/>
          </w:divBdr>
          <w:divsChild>
            <w:div w:id="457266701">
              <w:marLeft w:val="0"/>
              <w:marRight w:val="0"/>
              <w:marTop w:val="0"/>
              <w:marBottom w:val="0"/>
              <w:divBdr>
                <w:top w:val="none" w:sz="0" w:space="0" w:color="auto"/>
                <w:left w:val="none" w:sz="0" w:space="0" w:color="auto"/>
                <w:bottom w:val="none" w:sz="0" w:space="0" w:color="auto"/>
                <w:right w:val="none" w:sz="0" w:space="0" w:color="auto"/>
              </w:divBdr>
              <w:divsChild>
                <w:div w:id="77937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491396">
      <w:bodyDiv w:val="1"/>
      <w:marLeft w:val="0"/>
      <w:marRight w:val="0"/>
      <w:marTop w:val="0"/>
      <w:marBottom w:val="0"/>
      <w:divBdr>
        <w:top w:val="none" w:sz="0" w:space="0" w:color="auto"/>
        <w:left w:val="none" w:sz="0" w:space="0" w:color="auto"/>
        <w:bottom w:val="none" w:sz="0" w:space="0" w:color="auto"/>
        <w:right w:val="none" w:sz="0" w:space="0" w:color="auto"/>
      </w:divBdr>
    </w:div>
    <w:div w:id="1882203633">
      <w:bodyDiv w:val="1"/>
      <w:marLeft w:val="0"/>
      <w:marRight w:val="0"/>
      <w:marTop w:val="0"/>
      <w:marBottom w:val="0"/>
      <w:divBdr>
        <w:top w:val="none" w:sz="0" w:space="0" w:color="auto"/>
        <w:left w:val="none" w:sz="0" w:space="0" w:color="auto"/>
        <w:bottom w:val="none" w:sz="0" w:space="0" w:color="auto"/>
        <w:right w:val="none" w:sz="0" w:space="0" w:color="auto"/>
      </w:divBdr>
    </w:div>
    <w:div w:id="1996492328">
      <w:bodyDiv w:val="1"/>
      <w:marLeft w:val="0"/>
      <w:marRight w:val="0"/>
      <w:marTop w:val="0"/>
      <w:marBottom w:val="0"/>
      <w:divBdr>
        <w:top w:val="none" w:sz="0" w:space="0" w:color="auto"/>
        <w:left w:val="none" w:sz="0" w:space="0" w:color="auto"/>
        <w:bottom w:val="none" w:sz="0" w:space="0" w:color="auto"/>
        <w:right w:val="none" w:sz="0" w:space="0" w:color="auto"/>
      </w:divBdr>
      <w:divsChild>
        <w:div w:id="1364751021">
          <w:marLeft w:val="0"/>
          <w:marRight w:val="0"/>
          <w:marTop w:val="0"/>
          <w:marBottom w:val="0"/>
          <w:divBdr>
            <w:top w:val="none" w:sz="0" w:space="0" w:color="auto"/>
            <w:left w:val="none" w:sz="0" w:space="0" w:color="auto"/>
            <w:bottom w:val="none" w:sz="0" w:space="0" w:color="auto"/>
            <w:right w:val="none" w:sz="0" w:space="0" w:color="auto"/>
          </w:divBdr>
          <w:divsChild>
            <w:div w:id="1409888431">
              <w:marLeft w:val="0"/>
              <w:marRight w:val="0"/>
              <w:marTop w:val="0"/>
              <w:marBottom w:val="0"/>
              <w:divBdr>
                <w:top w:val="none" w:sz="0" w:space="0" w:color="auto"/>
                <w:left w:val="none" w:sz="0" w:space="0" w:color="auto"/>
                <w:bottom w:val="none" w:sz="0" w:space="0" w:color="auto"/>
                <w:right w:val="none" w:sz="0" w:space="0" w:color="auto"/>
              </w:divBdr>
              <w:divsChild>
                <w:div w:id="194079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B9B3C-231F-DD4D-B74C-8E6CA646E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27</Pages>
  <Words>8063</Words>
  <Characters>45965</Characters>
  <Application>Microsoft Office Word</Application>
  <DocSecurity>0</DocSecurity>
  <Lines>383</Lines>
  <Paragraphs>107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2019-04-08T21:57:00Z</cp:lastPrinted>
  <dcterms:created xsi:type="dcterms:W3CDTF">2019-04-08T21:58:00Z</dcterms:created>
  <dcterms:modified xsi:type="dcterms:W3CDTF">2019-04-10T05:05:00Z</dcterms:modified>
</cp:coreProperties>
</file>